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BA" w:rsidRPr="009E08D1" w:rsidRDefault="001843BA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424"/>
        <w:rPr>
          <w:rFonts w:asciiTheme="minorEastAsia" w:hAnsiTheme="minorEastAsia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  <w:r w:rsidRPr="009E08D1">
        <w:rPr>
          <w:rFonts w:asciiTheme="minorEastAsia" w:hAnsiTheme="minorEastAsia" w:hint="eastAsia"/>
          <w:sz w:val="44"/>
          <w:szCs w:val="44"/>
        </w:rPr>
        <w:t>中小企业仓储管理表格</w:t>
      </w: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9E08D1" w:rsidRDefault="009E08D1" w:rsidP="00083410">
      <w:pPr>
        <w:ind w:firstLineChars="202" w:firstLine="889"/>
        <w:jc w:val="center"/>
        <w:rPr>
          <w:rFonts w:asciiTheme="minorEastAsia" w:hAnsiTheme="minorEastAsia"/>
          <w:sz w:val="44"/>
          <w:szCs w:val="44"/>
        </w:rPr>
      </w:pPr>
    </w:p>
    <w:p w:rsidR="009E08D1" w:rsidRPr="005648D0" w:rsidRDefault="009E08D1" w:rsidP="004617F4">
      <w:pPr>
        <w:pStyle w:val="3"/>
        <w:keepNext w:val="0"/>
        <w:keepLines w:val="0"/>
        <w:widowControl/>
        <w:numPr>
          <w:ilvl w:val="0"/>
          <w:numId w:val="29"/>
        </w:numPr>
        <w:tabs>
          <w:tab w:val="clear" w:pos="660"/>
          <w:tab w:val="num" w:pos="142"/>
        </w:tabs>
        <w:spacing w:before="0" w:afterLines="110" w:line="360" w:lineRule="exact"/>
        <w:ind w:left="142" w:firstLine="0"/>
        <w:jc w:val="left"/>
        <w:rPr>
          <w:rFonts w:asciiTheme="minorEastAsia" w:eastAsiaTheme="minorEastAsia" w:hAnsiTheme="minorEastAsia"/>
          <w:sz w:val="24"/>
          <w:szCs w:val="24"/>
        </w:rPr>
      </w:pPr>
      <w:bookmarkStart w:id="0" w:name="_Toc444936043"/>
      <w:r w:rsidRPr="005648D0">
        <w:rPr>
          <w:rFonts w:asciiTheme="minorEastAsia" w:eastAsiaTheme="minorEastAsia" w:hAnsiTheme="minorEastAsia" w:hint="eastAsia"/>
          <w:sz w:val="24"/>
          <w:szCs w:val="24"/>
        </w:rPr>
        <w:t>限额发料单</w:t>
      </w:r>
      <w:bookmarkEnd w:id="0"/>
    </w:p>
    <w:p w:rsidR="009E08D1" w:rsidRPr="009E08D1" w:rsidRDefault="009E08D1" w:rsidP="00083410">
      <w:pPr>
        <w:ind w:leftChars="100" w:left="210" w:firstLineChars="202" w:firstLine="364"/>
        <w:rPr>
          <w:rFonts w:asciiTheme="minorEastAsia" w:hAnsiTheme="minorEastAsia"/>
          <w:kern w:val="0"/>
          <w:sz w:val="18"/>
          <w:szCs w:val="18"/>
        </w:rPr>
      </w:pPr>
      <w:r w:rsidRPr="009E08D1">
        <w:rPr>
          <w:rFonts w:asciiTheme="minorEastAsia" w:hAnsiTheme="minorEastAsia" w:hint="eastAsia"/>
          <w:kern w:val="0"/>
          <w:sz w:val="18"/>
          <w:szCs w:val="18"/>
        </w:rPr>
        <w:t>编号：</w:t>
      </w:r>
      <w:r w:rsidRPr="009E08D1">
        <w:rPr>
          <w:rFonts w:asciiTheme="minorEastAsia" w:hAnsiTheme="minorEastAsia"/>
          <w:kern w:val="0"/>
          <w:sz w:val="18"/>
          <w:szCs w:val="18"/>
        </w:rPr>
        <w:t xml:space="preserve">        </w:t>
      </w:r>
      <w:r w:rsidRPr="009E08D1">
        <w:rPr>
          <w:rFonts w:asciiTheme="minorEastAsia" w:hAnsiTheme="minorEastAsia" w:hint="eastAsia"/>
          <w:kern w:val="0"/>
          <w:sz w:val="18"/>
          <w:szCs w:val="18"/>
        </w:rPr>
        <w:t xml:space="preserve">　</w:t>
      </w:r>
      <w:r w:rsidRPr="009E08D1">
        <w:rPr>
          <w:rFonts w:asciiTheme="minorEastAsia" w:hAnsiTheme="minorEastAsia"/>
          <w:kern w:val="0"/>
          <w:sz w:val="18"/>
          <w:szCs w:val="18"/>
        </w:rPr>
        <w:t xml:space="preserve">                  </w:t>
      </w:r>
      <w:r w:rsidRPr="009E08D1">
        <w:rPr>
          <w:rFonts w:asciiTheme="minorEastAsia" w:hAnsiTheme="minorEastAsia" w:hint="eastAsia"/>
          <w:kern w:val="0"/>
          <w:sz w:val="18"/>
          <w:szCs w:val="18"/>
        </w:rPr>
        <w:t xml:space="preserve">　　　　　　</w:t>
      </w:r>
      <w:r w:rsidRPr="009E08D1">
        <w:rPr>
          <w:rFonts w:asciiTheme="minorEastAsia" w:hAnsiTheme="minorEastAsia"/>
          <w:kern w:val="0"/>
          <w:sz w:val="18"/>
          <w:szCs w:val="18"/>
        </w:rPr>
        <w:t xml:space="preserve"> </w:t>
      </w:r>
      <w:r w:rsidRPr="009E08D1">
        <w:rPr>
          <w:rFonts w:asciiTheme="minorEastAsia" w:hAnsiTheme="minorEastAsia" w:hint="eastAsia"/>
          <w:kern w:val="0"/>
          <w:sz w:val="18"/>
          <w:szCs w:val="18"/>
        </w:rPr>
        <w:t>领料日期：</w:t>
      </w:r>
      <w:r w:rsidR="00F72F21">
        <w:rPr>
          <w:rFonts w:asciiTheme="minorEastAsia" w:hAnsiTheme="minorEastAsia" w:hint="eastAsia"/>
          <w:kern w:val="0"/>
          <w:sz w:val="18"/>
          <w:szCs w:val="18"/>
        </w:rPr>
        <w:t xml:space="preserve">     </w:t>
      </w:r>
      <w:r w:rsidRPr="009E08D1">
        <w:rPr>
          <w:rFonts w:asciiTheme="minorEastAsia" w:hAnsiTheme="minorEastAsia" w:hint="eastAsia"/>
          <w:kern w:val="0"/>
          <w:sz w:val="18"/>
          <w:szCs w:val="18"/>
        </w:rPr>
        <w:t>年</w:t>
      </w:r>
      <w:r w:rsidR="00F72F21">
        <w:rPr>
          <w:rFonts w:asciiTheme="minorEastAsia" w:hAnsiTheme="minorEastAsia" w:hint="eastAsia"/>
          <w:kern w:val="0"/>
          <w:sz w:val="18"/>
          <w:szCs w:val="18"/>
        </w:rPr>
        <w:t xml:space="preserve">   </w:t>
      </w:r>
      <w:r w:rsidRPr="009E08D1">
        <w:rPr>
          <w:rFonts w:asciiTheme="minorEastAsia" w:hAnsiTheme="minorEastAsia" w:hint="eastAsia"/>
          <w:kern w:val="0"/>
          <w:sz w:val="18"/>
          <w:szCs w:val="18"/>
        </w:rPr>
        <w:t>月</w:t>
      </w:r>
      <w:r w:rsidR="00F72F21">
        <w:rPr>
          <w:rFonts w:asciiTheme="minorEastAsia" w:hAnsiTheme="minorEastAsia" w:hint="eastAsia"/>
          <w:kern w:val="0"/>
          <w:sz w:val="18"/>
          <w:szCs w:val="18"/>
        </w:rPr>
        <w:t xml:space="preserve">  </w:t>
      </w:r>
      <w:r w:rsidRPr="009E08D1">
        <w:rPr>
          <w:rFonts w:asciiTheme="minorEastAsia" w:hAnsiTheme="minorEastAsia" w:hint="eastAsia"/>
          <w:kern w:val="0"/>
          <w:sz w:val="18"/>
          <w:szCs w:val="18"/>
        </w:rPr>
        <w:t>日</w:t>
      </w:r>
    </w:p>
    <w:tbl>
      <w:tblPr>
        <w:tblW w:w="0" w:type="auto"/>
        <w:jc w:val="center"/>
        <w:tblInd w:w="-2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A0"/>
      </w:tblPr>
      <w:tblGrid>
        <w:gridCol w:w="1070"/>
        <w:gridCol w:w="96"/>
        <w:gridCol w:w="304"/>
        <w:gridCol w:w="400"/>
        <w:gridCol w:w="196"/>
        <w:gridCol w:w="608"/>
        <w:gridCol w:w="291"/>
        <w:gridCol w:w="509"/>
        <w:gridCol w:w="167"/>
        <w:gridCol w:w="233"/>
        <w:gridCol w:w="399"/>
        <w:gridCol w:w="499"/>
        <w:gridCol w:w="301"/>
        <w:gridCol w:w="59"/>
        <w:gridCol w:w="244"/>
        <w:gridCol w:w="296"/>
        <w:gridCol w:w="202"/>
        <w:gridCol w:w="398"/>
        <w:gridCol w:w="300"/>
        <w:gridCol w:w="104"/>
        <w:gridCol w:w="988"/>
      </w:tblGrid>
      <w:tr w:rsidR="009E08D1" w:rsidRPr="009E08D1" w:rsidTr="00F72F21">
        <w:trPr>
          <w:trHeight w:hRule="exact" w:val="653"/>
          <w:jc w:val="center"/>
        </w:trPr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领料部门</w:t>
            </w:r>
          </w:p>
        </w:tc>
        <w:tc>
          <w:tcPr>
            <w:tcW w:w="120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00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仓库</w:t>
            </w:r>
          </w:p>
        </w:tc>
        <w:tc>
          <w:tcPr>
            <w:tcW w:w="119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99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物料用途</w:t>
            </w: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hRule="exact" w:val="547"/>
          <w:jc w:val="center"/>
        </w:trPr>
        <w:tc>
          <w:tcPr>
            <w:tcW w:w="1470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计划生产量</w:t>
            </w:r>
          </w:p>
        </w:tc>
        <w:tc>
          <w:tcPr>
            <w:tcW w:w="2171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73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实际生产量</w:t>
            </w:r>
          </w:p>
        </w:tc>
        <w:tc>
          <w:tcPr>
            <w:tcW w:w="228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ind w:firstLineChars="26" w:firstLine="47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物料</w:t>
            </w:r>
          </w:p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名称</w:t>
            </w:r>
          </w:p>
        </w:tc>
        <w:tc>
          <w:tcPr>
            <w:tcW w:w="8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物料</w:t>
            </w:r>
          </w:p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编号</w:t>
            </w:r>
          </w:p>
        </w:tc>
        <w:tc>
          <w:tcPr>
            <w:tcW w:w="8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物料</w:t>
            </w:r>
          </w:p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规格</w:t>
            </w:r>
          </w:p>
        </w:tc>
        <w:tc>
          <w:tcPr>
            <w:tcW w:w="80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单位</w:t>
            </w:r>
          </w:p>
        </w:tc>
        <w:tc>
          <w:tcPr>
            <w:tcW w:w="79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领用</w:t>
            </w:r>
          </w:p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限额</w:t>
            </w:r>
          </w:p>
        </w:tc>
        <w:tc>
          <w:tcPr>
            <w:tcW w:w="859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调整后的领用限额</w:t>
            </w:r>
          </w:p>
        </w:tc>
        <w:tc>
          <w:tcPr>
            <w:tcW w:w="2532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实际耗用量</w:t>
            </w: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单价</w:t>
            </w: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金额</w:t>
            </w: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val="391"/>
          <w:jc w:val="center"/>
        </w:trPr>
        <w:tc>
          <w:tcPr>
            <w:tcW w:w="7664" w:type="dxa"/>
            <w:gridSpan w:val="21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发料记录</w:t>
            </w:r>
          </w:p>
        </w:tc>
      </w:tr>
      <w:tr w:rsidR="009E08D1" w:rsidRPr="009E08D1" w:rsidTr="009E08D1">
        <w:trPr>
          <w:trHeight w:val="391"/>
          <w:jc w:val="center"/>
        </w:trPr>
        <w:tc>
          <w:tcPr>
            <w:tcW w:w="1070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发料</w:t>
            </w:r>
          </w:p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80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请领</w:t>
            </w:r>
          </w:p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2403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实际发放量</w:t>
            </w:r>
          </w:p>
        </w:tc>
        <w:tc>
          <w:tcPr>
            <w:tcW w:w="240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退料数量</w:t>
            </w:r>
          </w:p>
        </w:tc>
        <w:tc>
          <w:tcPr>
            <w:tcW w:w="9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限额</w:t>
            </w:r>
          </w:p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结余</w:t>
            </w: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发料人</w:t>
            </w: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领料人</w:t>
            </w: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发料人</w:t>
            </w: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领料人</w:t>
            </w:r>
          </w:p>
        </w:tc>
        <w:tc>
          <w:tcPr>
            <w:tcW w:w="9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9E08D1">
        <w:trPr>
          <w:trHeight w:hRule="exact" w:val="391"/>
          <w:jc w:val="center"/>
        </w:trPr>
        <w:tc>
          <w:tcPr>
            <w:tcW w:w="10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hRule="exact" w:val="931"/>
          <w:jc w:val="center"/>
        </w:trPr>
        <w:tc>
          <w:tcPr>
            <w:tcW w:w="1166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生产部</w:t>
            </w:r>
          </w:p>
        </w:tc>
        <w:tc>
          <w:tcPr>
            <w:tcW w:w="90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9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采购部</w:t>
            </w:r>
          </w:p>
        </w:tc>
        <w:tc>
          <w:tcPr>
            <w:tcW w:w="909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9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仓储部</w:t>
            </w:r>
          </w:p>
        </w:tc>
        <w:tc>
          <w:tcPr>
            <w:tcW w:w="900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领料单位</w:t>
            </w:r>
          </w:p>
        </w:tc>
        <w:tc>
          <w:tcPr>
            <w:tcW w:w="1092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Default="009E08D1" w:rsidP="00083410">
      <w:pPr>
        <w:ind w:leftChars="100" w:left="21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Pr="005648D0" w:rsidRDefault="009E08D1" w:rsidP="005648D0">
      <w:pPr>
        <w:pStyle w:val="2"/>
        <w:rPr>
          <w:sz w:val="24"/>
          <w:szCs w:val="24"/>
        </w:rPr>
      </w:pPr>
      <w:bookmarkStart w:id="1" w:name="_Toc444936044"/>
      <w:r w:rsidRPr="005648D0">
        <w:rPr>
          <w:rFonts w:hint="eastAsia"/>
          <w:sz w:val="24"/>
          <w:szCs w:val="24"/>
        </w:rPr>
        <w:lastRenderedPageBreak/>
        <w:t>二、提货单</w:t>
      </w:r>
      <w:bookmarkEnd w:id="1"/>
    </w:p>
    <w:p w:rsidR="009E08D1" w:rsidRPr="009E08D1" w:rsidRDefault="009E08D1" w:rsidP="00083410">
      <w:pPr>
        <w:wordWrap w:val="0"/>
        <w:ind w:firstLineChars="202" w:firstLine="364"/>
        <w:jc w:val="right"/>
        <w:rPr>
          <w:rFonts w:asciiTheme="minorEastAsia" w:hAnsiTheme="minorEastAsia"/>
        </w:rPr>
      </w:pPr>
      <w:r w:rsidRPr="009E08D1">
        <w:rPr>
          <w:rFonts w:asciiTheme="minorEastAsia" w:hAnsiTheme="minorEastAsia" w:hint="eastAsia"/>
          <w:sz w:val="18"/>
        </w:rPr>
        <w:t>日期：</w:t>
      </w:r>
      <w:r>
        <w:rPr>
          <w:rFonts w:asciiTheme="minorEastAsia" w:hAnsiTheme="minorEastAsia" w:hint="eastAsia"/>
          <w:sz w:val="18"/>
        </w:rPr>
        <w:t xml:space="preserve">    </w:t>
      </w:r>
      <w:r w:rsidRPr="009E08D1">
        <w:rPr>
          <w:rFonts w:asciiTheme="minorEastAsia" w:hAnsiTheme="minorEastAsia" w:hint="eastAsia"/>
          <w:sz w:val="18"/>
        </w:rPr>
        <w:t>年</w:t>
      </w:r>
      <w:r>
        <w:rPr>
          <w:rFonts w:asciiTheme="minorEastAsia" w:hAnsiTheme="minorEastAsia" w:hint="eastAsia"/>
          <w:sz w:val="18"/>
        </w:rPr>
        <w:t xml:space="preserve">  </w:t>
      </w:r>
      <w:r w:rsidRPr="009E08D1">
        <w:rPr>
          <w:rFonts w:asciiTheme="minorEastAsia" w:hAnsiTheme="minorEastAsia" w:hint="eastAsia"/>
          <w:sz w:val="18"/>
        </w:rPr>
        <w:t>月</w:t>
      </w:r>
      <w:r>
        <w:rPr>
          <w:rFonts w:asciiTheme="minorEastAsia" w:hAnsiTheme="minorEastAsia" w:hint="eastAsia"/>
          <w:sz w:val="18"/>
        </w:rPr>
        <w:t xml:space="preserve">  </w:t>
      </w:r>
      <w:r w:rsidRPr="009E08D1">
        <w:rPr>
          <w:rFonts w:asciiTheme="minorEastAsia" w:hAnsiTheme="minorEastAsia" w:hint="eastAsia"/>
          <w:sz w:val="18"/>
        </w:rPr>
        <w:t>日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6"/>
        <w:gridCol w:w="1056"/>
        <w:gridCol w:w="1057"/>
        <w:gridCol w:w="1057"/>
        <w:gridCol w:w="1057"/>
        <w:gridCol w:w="1057"/>
        <w:gridCol w:w="2182"/>
      </w:tblGrid>
      <w:tr w:rsidR="009E08D1" w:rsidRPr="009E08D1" w:rsidTr="00F72F21">
        <w:trPr>
          <w:trHeight w:hRule="exact" w:val="528"/>
          <w:jc w:val="center"/>
        </w:trPr>
        <w:tc>
          <w:tcPr>
            <w:tcW w:w="6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项目</w:t>
            </w: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产品</w:t>
            </w: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料号</w:t>
            </w: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品名规格</w:t>
            </w: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单位</w:t>
            </w:r>
          </w:p>
        </w:tc>
        <w:tc>
          <w:tcPr>
            <w:tcW w:w="62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数量</w:t>
            </w:r>
          </w:p>
        </w:tc>
        <w:tc>
          <w:tcPr>
            <w:tcW w:w="128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说明</w:t>
            </w: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□</w:t>
            </w:r>
            <w:r w:rsidRPr="009E08D1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销货</w:t>
            </w:r>
          </w:p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□</w:t>
            </w:r>
            <w:r w:rsidRPr="009E08D1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样品</w:t>
            </w:r>
          </w:p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□</w:t>
            </w:r>
            <w:r w:rsidRPr="009E08D1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检验</w:t>
            </w:r>
          </w:p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□</w:t>
            </w:r>
            <w:r w:rsidRPr="009E08D1">
              <w:rPr>
                <w:rFonts w:asciiTheme="minorEastAsia" w:hAnsiTheme="minorEastAsia"/>
                <w:sz w:val="18"/>
                <w:szCs w:val="21"/>
              </w:rPr>
              <w:t xml:space="preserve"> </w:t>
            </w: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其他</w:t>
            </w: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494"/>
          <w:jc w:val="center"/>
        </w:trPr>
        <w:tc>
          <w:tcPr>
            <w:tcW w:w="6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</w:rPr>
            </w:pPr>
          </w:p>
        </w:tc>
        <w:tc>
          <w:tcPr>
            <w:tcW w:w="12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val="767"/>
          <w:jc w:val="center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厂长批示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生产部经理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质管部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仓储部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提货人</w:t>
            </w:r>
          </w:p>
        </w:tc>
      </w:tr>
      <w:tr w:rsidR="009E08D1" w:rsidRPr="009E08D1" w:rsidTr="00F72F21">
        <w:trPr>
          <w:trHeight w:val="1222"/>
          <w:jc w:val="center"/>
        </w:trPr>
        <w:tc>
          <w:tcPr>
            <w:tcW w:w="124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2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2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2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F72F21">
            <w:pPr>
              <w:spacing w:line="240" w:lineRule="exac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F72F21">
            <w:pPr>
              <w:spacing w:line="240" w:lineRule="exact"/>
              <w:jc w:val="center"/>
              <w:rPr>
                <w:rFonts w:asciiTheme="minorEastAsia" w:hAnsiTheme="minorEastAsia"/>
              </w:rPr>
            </w:pPr>
          </w:p>
        </w:tc>
      </w:tr>
    </w:tbl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P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Pr="005648D0" w:rsidRDefault="009E08D1" w:rsidP="00F72F21">
      <w:pPr>
        <w:pStyle w:val="3"/>
        <w:spacing w:after="343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2" w:name="_Toc444936045"/>
      <w:r w:rsidRPr="005648D0">
        <w:rPr>
          <w:rFonts w:asciiTheme="minorEastAsia" w:eastAsiaTheme="minorEastAsia" w:hAnsiTheme="minorEastAsia" w:hint="eastAsia"/>
          <w:sz w:val="24"/>
          <w:szCs w:val="24"/>
        </w:rPr>
        <w:lastRenderedPageBreak/>
        <w:t>三、原材料退料单</w:t>
      </w:r>
      <w:bookmarkEnd w:id="2"/>
    </w:p>
    <w:p w:rsidR="009E08D1" w:rsidRPr="009E08D1" w:rsidRDefault="009E08D1" w:rsidP="00F72F21">
      <w:pPr>
        <w:ind w:firstLineChars="78" w:firstLine="140"/>
        <w:rPr>
          <w:rFonts w:asciiTheme="minorEastAsia" w:hAnsiTheme="minor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 xml:space="preserve">退料部门：    </w:t>
      </w:r>
      <w:r w:rsidR="00F72F21">
        <w:rPr>
          <w:rFonts w:asciiTheme="minorEastAsia" w:hAnsiTheme="minorEastAsia" w:hint="eastAsia"/>
          <w:sz w:val="18"/>
          <w:szCs w:val="18"/>
        </w:rPr>
        <w:t xml:space="preserve">               </w:t>
      </w:r>
      <w:r>
        <w:rPr>
          <w:rFonts w:asciiTheme="minorEastAsia" w:hAnsiTheme="minorEastAsia" w:hint="eastAsia"/>
          <w:sz w:val="18"/>
          <w:szCs w:val="18"/>
        </w:rPr>
        <w:t xml:space="preserve"> 原领料批号：         年   月  日                编号：</w:t>
      </w:r>
    </w:p>
    <w:p w:rsidR="009E08D1" w:rsidRPr="009E08D1" w:rsidRDefault="009E08D1" w:rsidP="00083410">
      <w:pPr>
        <w:spacing w:line="100" w:lineRule="exact"/>
        <w:ind w:firstLineChars="202" w:firstLine="364"/>
        <w:rPr>
          <w:rFonts w:asciiTheme="minorEastAsia" w:hAnsiTheme="minorEastAsia"/>
          <w:sz w:val="18"/>
          <w:szCs w:val="18"/>
        </w:rPr>
      </w:pPr>
    </w:p>
    <w:tbl>
      <w:tblPr>
        <w:tblStyle w:val="ad"/>
        <w:tblW w:w="5000" w:type="pct"/>
        <w:tblLook w:val="04A0"/>
      </w:tblPr>
      <w:tblGrid>
        <w:gridCol w:w="1020"/>
        <w:gridCol w:w="833"/>
        <w:gridCol w:w="834"/>
        <w:gridCol w:w="833"/>
        <w:gridCol w:w="833"/>
        <w:gridCol w:w="833"/>
        <w:gridCol w:w="833"/>
        <w:gridCol w:w="833"/>
        <w:gridCol w:w="1033"/>
        <w:gridCol w:w="637"/>
      </w:tblGrid>
      <w:tr w:rsidR="009E08D1" w:rsidRPr="009E08D1" w:rsidTr="00F72F21">
        <w:tc>
          <w:tcPr>
            <w:tcW w:w="598" w:type="pct"/>
            <w:vMerge w:val="restar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退料名称</w:t>
            </w:r>
          </w:p>
        </w:tc>
        <w:tc>
          <w:tcPr>
            <w:tcW w:w="488" w:type="pct"/>
            <w:vMerge w:val="restar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料号</w:t>
            </w:r>
          </w:p>
        </w:tc>
        <w:tc>
          <w:tcPr>
            <w:tcW w:w="489" w:type="pct"/>
            <w:vMerge w:val="restar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退料量</w:t>
            </w:r>
          </w:p>
        </w:tc>
        <w:tc>
          <w:tcPr>
            <w:tcW w:w="489" w:type="pct"/>
            <w:vMerge w:val="restar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实收量</w:t>
            </w:r>
          </w:p>
        </w:tc>
        <w:tc>
          <w:tcPr>
            <w:tcW w:w="2935" w:type="pct"/>
            <w:gridSpan w:val="6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退料原因</w:t>
            </w:r>
          </w:p>
        </w:tc>
      </w:tr>
      <w:tr w:rsidR="009E08D1" w:rsidRPr="009E08D1" w:rsidTr="00F72F21">
        <w:tc>
          <w:tcPr>
            <w:tcW w:w="598" w:type="pct"/>
            <w:vMerge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Merge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Merge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Merge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溢领</w:t>
            </w:r>
          </w:p>
        </w:tc>
        <w:tc>
          <w:tcPr>
            <w:tcW w:w="489" w:type="pc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省料</w:t>
            </w:r>
          </w:p>
        </w:tc>
        <w:tc>
          <w:tcPr>
            <w:tcW w:w="489" w:type="pc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不适用</w:t>
            </w:r>
          </w:p>
        </w:tc>
        <w:tc>
          <w:tcPr>
            <w:tcW w:w="489" w:type="pc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品质差</w:t>
            </w:r>
          </w:p>
        </w:tc>
        <w:tc>
          <w:tcPr>
            <w:tcW w:w="606" w:type="pc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订单取消</w:t>
            </w:r>
          </w:p>
        </w:tc>
        <w:tc>
          <w:tcPr>
            <w:tcW w:w="373" w:type="pct"/>
            <w:vAlign w:val="center"/>
          </w:tcPr>
          <w:p w:rsidR="009E08D1" w:rsidRPr="009E08D1" w:rsidRDefault="009E08D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其他</w:t>
            </w:r>
          </w:p>
        </w:tc>
      </w:tr>
      <w:tr w:rsidR="009E08D1" w:rsidRPr="009E08D1" w:rsidTr="00F72F21">
        <w:tc>
          <w:tcPr>
            <w:tcW w:w="598" w:type="pct"/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9E08D1" w:rsidRP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9E08D1" w:rsidRDefault="009E08D1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4617F4" w:rsidRPr="009E08D1" w:rsidTr="00F72F21">
        <w:tc>
          <w:tcPr>
            <w:tcW w:w="59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Pr="009E08D1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4617F4" w:rsidRDefault="004617F4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c>
          <w:tcPr>
            <w:tcW w:w="59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8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Pr="009E08D1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89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6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3" w:type="pct"/>
            <w:vAlign w:val="center"/>
          </w:tcPr>
          <w:p w:rsidR="00083410" w:rsidRDefault="00083410" w:rsidP="00083410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83410" w:rsidRPr="009E08D1" w:rsidTr="00F72F21">
        <w:trPr>
          <w:trHeight w:val="1166"/>
        </w:trPr>
        <w:tc>
          <w:tcPr>
            <w:tcW w:w="5000" w:type="pct"/>
            <w:gridSpan w:val="10"/>
            <w:vAlign w:val="center"/>
          </w:tcPr>
          <w:p w:rsidR="00083410" w:rsidRDefault="00083410" w:rsidP="00083410">
            <w:pPr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 xml:space="preserve"> 备注：</w:t>
            </w:r>
          </w:p>
        </w:tc>
      </w:tr>
    </w:tbl>
    <w:p w:rsidR="009E08D1" w:rsidRDefault="00083410" w:rsidP="00F72F21">
      <w:pPr>
        <w:ind w:firstLineChars="202" w:firstLine="364"/>
        <w:rPr>
          <w:rFonts w:asciiTheme="minorEastAsia" w:hAnsiTheme="minorEastAsia"/>
          <w:sz w:val="18"/>
          <w:szCs w:val="18"/>
        </w:rPr>
      </w:pPr>
      <w:r w:rsidRPr="00083410">
        <w:rPr>
          <w:rFonts w:asciiTheme="minorEastAsia" w:hAnsiTheme="minorEastAsia" w:hint="eastAsia"/>
          <w:sz w:val="18"/>
          <w:szCs w:val="18"/>
        </w:rPr>
        <w:t>主管：</w:t>
      </w:r>
      <w:r>
        <w:rPr>
          <w:rFonts w:asciiTheme="minorEastAsia" w:hAnsiTheme="minorEastAsia" w:hint="eastAsia"/>
          <w:sz w:val="18"/>
          <w:szCs w:val="18"/>
        </w:rPr>
        <w:t xml:space="preserve">             点收：              登收：                 退料人：</w:t>
      </w: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083410" w:rsidRDefault="00083410" w:rsidP="00083410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p w:rsidR="009E08D1" w:rsidRPr="005648D0" w:rsidRDefault="009E08D1" w:rsidP="005648D0">
      <w:pPr>
        <w:pStyle w:val="3"/>
        <w:spacing w:after="343"/>
        <w:ind w:firstLineChars="44" w:firstLine="106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3" w:name="_Toc444936046"/>
      <w:r w:rsidRPr="005648D0">
        <w:rPr>
          <w:rFonts w:asciiTheme="minorEastAsia" w:eastAsiaTheme="minorEastAsia" w:hAnsiTheme="minorEastAsia" w:hint="eastAsia"/>
          <w:sz w:val="24"/>
          <w:szCs w:val="24"/>
        </w:rPr>
        <w:lastRenderedPageBreak/>
        <w:t>四、仓库发货通知单</w:t>
      </w:r>
      <w:bookmarkEnd w:id="3"/>
    </w:p>
    <w:p w:rsidR="009E08D1" w:rsidRPr="009E08D1" w:rsidRDefault="009E08D1" w:rsidP="00083410">
      <w:pPr>
        <w:widowControl/>
        <w:ind w:firstLineChars="202" w:firstLine="364"/>
        <w:jc w:val="left"/>
        <w:rPr>
          <w:rFonts w:asciiTheme="minorEastAsia" w:hAnsiTheme="minorEastAsia" w:cs="宋体"/>
          <w:kern w:val="0"/>
          <w:sz w:val="18"/>
          <w:szCs w:val="18"/>
        </w:rPr>
      </w:pP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>编号：</w:t>
      </w:r>
    </w:p>
    <w:p w:rsidR="009E08D1" w:rsidRPr="009E08D1" w:rsidRDefault="009E08D1" w:rsidP="00083410">
      <w:pPr>
        <w:widowControl/>
        <w:ind w:firstLineChars="202" w:firstLine="364"/>
        <w:jc w:val="left"/>
        <w:rPr>
          <w:rFonts w:asciiTheme="minorEastAsia" w:hAnsiTheme="minorEastAsia" w:cs="宋体"/>
          <w:kern w:val="0"/>
          <w:sz w:val="18"/>
          <w:szCs w:val="18"/>
        </w:rPr>
      </w:pP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>客户名称：</w:t>
      </w:r>
      <w:r w:rsidR="00083410">
        <w:rPr>
          <w:rFonts w:asciiTheme="minorEastAsia" w:hAnsiTheme="minorEastAsia" w:cs="宋体" w:hint="eastAsia"/>
          <w:kern w:val="0"/>
          <w:sz w:val="18"/>
          <w:szCs w:val="18"/>
        </w:rPr>
        <w:t xml:space="preserve">                         </w:t>
      </w: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 xml:space="preserve">订单号码：　　　　</w:t>
      </w:r>
      <w:r w:rsidRPr="009E08D1">
        <w:rPr>
          <w:rFonts w:asciiTheme="minorEastAsia" w:hAnsiTheme="minorEastAsia" w:cs="宋体"/>
          <w:kern w:val="0"/>
          <w:sz w:val="18"/>
          <w:szCs w:val="18"/>
        </w:rPr>
        <w:t xml:space="preserve">       </w:t>
      </w:r>
    </w:p>
    <w:p w:rsidR="009E08D1" w:rsidRPr="009E08D1" w:rsidRDefault="009E08D1" w:rsidP="00083410">
      <w:pPr>
        <w:widowControl/>
        <w:ind w:firstLineChars="202" w:firstLine="364"/>
        <w:jc w:val="left"/>
        <w:rPr>
          <w:rFonts w:asciiTheme="minorEastAsia" w:hAnsiTheme="minorEastAsia" w:cs="宋体"/>
          <w:kern w:val="0"/>
          <w:sz w:val="18"/>
          <w:szCs w:val="18"/>
        </w:rPr>
      </w:pP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 xml:space="preserve">地址：　　　　　　　　　</w:t>
      </w:r>
      <w:r w:rsidRPr="009E08D1">
        <w:rPr>
          <w:rFonts w:asciiTheme="minorEastAsia" w:hAnsiTheme="minorEastAsia" w:cs="宋体"/>
          <w:kern w:val="0"/>
          <w:sz w:val="18"/>
          <w:szCs w:val="18"/>
        </w:rPr>
        <w:t xml:space="preserve">                   </w:t>
      </w:r>
    </w:p>
    <w:p w:rsidR="009E08D1" w:rsidRPr="009E08D1" w:rsidRDefault="009E08D1" w:rsidP="00083410">
      <w:pPr>
        <w:widowControl/>
        <w:ind w:firstLineChars="202" w:firstLine="364"/>
        <w:jc w:val="left"/>
        <w:rPr>
          <w:rFonts w:asciiTheme="minorEastAsia" w:hAnsiTheme="minorEastAsia" w:cs="宋体"/>
          <w:kern w:val="0"/>
          <w:sz w:val="18"/>
          <w:szCs w:val="18"/>
        </w:rPr>
      </w:pP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>交货日期：</w:t>
      </w:r>
      <w:r w:rsidRPr="009E08D1">
        <w:rPr>
          <w:rFonts w:asciiTheme="minorEastAsia" w:hAnsiTheme="minorEastAsia" w:cs="宋体"/>
          <w:kern w:val="0"/>
          <w:sz w:val="18"/>
          <w:szCs w:val="18"/>
        </w:rPr>
        <w:t xml:space="preserve">     </w:t>
      </w: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 xml:space="preserve">　年</w:t>
      </w:r>
      <w:r w:rsidR="00083410">
        <w:rPr>
          <w:rFonts w:asciiTheme="minorEastAsia" w:hAnsiTheme="minorEastAsia" w:cs="宋体" w:hint="eastAsia"/>
          <w:kern w:val="0"/>
          <w:sz w:val="18"/>
          <w:szCs w:val="18"/>
        </w:rPr>
        <w:t xml:space="preserve">  </w:t>
      </w: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>月</w:t>
      </w:r>
      <w:r w:rsidR="00083410">
        <w:rPr>
          <w:rFonts w:asciiTheme="minorEastAsia" w:hAnsiTheme="minorEastAsia" w:cs="宋体" w:hint="eastAsia"/>
          <w:kern w:val="0"/>
          <w:sz w:val="18"/>
          <w:szCs w:val="18"/>
        </w:rPr>
        <w:t xml:space="preserve">  </w:t>
      </w: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>日</w:t>
      </w:r>
      <w:r w:rsidRPr="009E08D1">
        <w:rPr>
          <w:rFonts w:asciiTheme="minorEastAsia" w:hAnsiTheme="minorEastAsia" w:cs="宋体"/>
          <w:kern w:val="0"/>
          <w:sz w:val="18"/>
          <w:szCs w:val="18"/>
        </w:rPr>
        <w:t xml:space="preserve"> </w:t>
      </w: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 xml:space="preserve">　　　　□一次交货</w:t>
      </w:r>
      <w:r w:rsidRPr="009E08D1">
        <w:rPr>
          <w:rFonts w:asciiTheme="minorEastAsia" w:hAnsiTheme="minorEastAsia" w:cs="宋体"/>
          <w:kern w:val="0"/>
          <w:sz w:val="18"/>
          <w:szCs w:val="18"/>
        </w:rPr>
        <w:t xml:space="preserve">   </w:t>
      </w: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 xml:space="preserve">　　</w:t>
      </w:r>
      <w:r w:rsidRPr="009E08D1">
        <w:rPr>
          <w:rFonts w:asciiTheme="minorEastAsia" w:hAnsiTheme="minorEastAsia" w:cs="宋体"/>
          <w:kern w:val="0"/>
          <w:sz w:val="18"/>
          <w:szCs w:val="18"/>
        </w:rPr>
        <w:t xml:space="preserve">      </w:t>
      </w:r>
      <w:r w:rsidRPr="009E08D1">
        <w:rPr>
          <w:rFonts w:asciiTheme="minorEastAsia" w:hAnsiTheme="minorEastAsia" w:cs="宋体" w:hint="eastAsia"/>
          <w:kern w:val="0"/>
          <w:sz w:val="18"/>
          <w:szCs w:val="18"/>
        </w:rPr>
        <w:t>□分批交货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2"/>
        <w:gridCol w:w="1612"/>
        <w:gridCol w:w="1612"/>
        <w:gridCol w:w="1612"/>
        <w:gridCol w:w="1614"/>
      </w:tblGrid>
      <w:tr w:rsidR="009E08D1" w:rsidRPr="009E08D1" w:rsidTr="00F72F21">
        <w:trPr>
          <w:trHeight w:hRule="exact" w:val="459"/>
          <w:jc w:val="center"/>
        </w:trPr>
        <w:tc>
          <w:tcPr>
            <w:tcW w:w="121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B80960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产品名称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B80960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产品编号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B80960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数量</w:t>
            </w:r>
          </w:p>
        </w:tc>
        <w:tc>
          <w:tcPr>
            <w:tcW w:w="94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B80960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单价</w:t>
            </w:r>
          </w:p>
        </w:tc>
        <w:tc>
          <w:tcPr>
            <w:tcW w:w="94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B80960">
            <w:pPr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21"/>
              </w:rPr>
              <w:t>金额</w:t>
            </w:r>
          </w:p>
        </w:tc>
      </w:tr>
      <w:tr w:rsidR="009E08D1" w:rsidRPr="009E08D1" w:rsidTr="00F72F21">
        <w:trPr>
          <w:trHeight w:hRule="exact" w:val="379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 w:cs="宋体"/>
                <w:kern w:val="0"/>
                <w:sz w:val="18"/>
                <w:szCs w:val="18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  <w:tr w:rsidR="009E08D1" w:rsidRPr="009E08D1" w:rsidTr="00F72F21">
        <w:trPr>
          <w:trHeight w:hRule="exact" w:val="414"/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424"/>
              <w:jc w:val="left"/>
              <w:rPr>
                <w:rFonts w:asciiTheme="minorEastAsia" w:hAnsiTheme="minorEastAsia"/>
              </w:rPr>
            </w:pPr>
          </w:p>
        </w:tc>
      </w:tr>
    </w:tbl>
    <w:p w:rsidR="009E08D1" w:rsidRPr="009E08D1" w:rsidRDefault="009E08D1" w:rsidP="00B80960">
      <w:pPr>
        <w:ind w:leftChars="104" w:left="218" w:firstLineChars="36" w:firstLine="65"/>
        <w:rPr>
          <w:rFonts w:asciiTheme="minorEastAsia" w:hAnsiTheme="minorEastAsia"/>
          <w:b/>
          <w:sz w:val="18"/>
          <w:szCs w:val="18"/>
        </w:rPr>
      </w:pPr>
      <w:r w:rsidRPr="009E08D1">
        <w:rPr>
          <w:rFonts w:asciiTheme="minorEastAsia" w:hAnsiTheme="minorEastAsia" w:hint="eastAsia"/>
          <w:bCs/>
          <w:sz w:val="18"/>
          <w:szCs w:val="18"/>
        </w:rPr>
        <w:t xml:space="preserve">　仓库：</w:t>
      </w:r>
      <w:r w:rsidRPr="009E08D1">
        <w:rPr>
          <w:rFonts w:asciiTheme="minorEastAsia" w:hAnsiTheme="minorEastAsia"/>
          <w:bCs/>
          <w:sz w:val="18"/>
          <w:szCs w:val="18"/>
        </w:rPr>
        <w:t xml:space="preserve">             </w:t>
      </w:r>
      <w:r w:rsidRPr="009E08D1">
        <w:rPr>
          <w:rFonts w:asciiTheme="minorEastAsia" w:hAnsiTheme="minorEastAsia" w:hint="eastAsia"/>
          <w:bCs/>
          <w:sz w:val="18"/>
          <w:szCs w:val="18"/>
        </w:rPr>
        <w:t>主管：</w:t>
      </w:r>
      <w:r w:rsidRPr="009E08D1">
        <w:rPr>
          <w:rFonts w:asciiTheme="minorEastAsia" w:hAnsiTheme="minorEastAsia"/>
          <w:bCs/>
          <w:sz w:val="18"/>
          <w:szCs w:val="18"/>
        </w:rPr>
        <w:t xml:space="preserve">           </w:t>
      </w:r>
      <w:r w:rsidRPr="009E08D1">
        <w:rPr>
          <w:rFonts w:asciiTheme="minorEastAsia" w:hAnsiTheme="minorEastAsia" w:hint="eastAsia"/>
          <w:bCs/>
          <w:sz w:val="18"/>
          <w:szCs w:val="18"/>
        </w:rPr>
        <w:t>核准：</w:t>
      </w:r>
      <w:r w:rsidRPr="009E08D1">
        <w:rPr>
          <w:rFonts w:asciiTheme="minorEastAsia" w:hAnsiTheme="minorEastAsia"/>
          <w:bCs/>
          <w:sz w:val="18"/>
          <w:szCs w:val="18"/>
        </w:rPr>
        <w:t xml:space="preserve">           </w:t>
      </w:r>
      <w:r w:rsidRPr="009E08D1">
        <w:rPr>
          <w:rFonts w:asciiTheme="minorEastAsia" w:hAnsiTheme="minorEastAsia" w:hint="eastAsia"/>
          <w:bCs/>
          <w:sz w:val="18"/>
          <w:szCs w:val="18"/>
        </w:rPr>
        <w:t>填单：</w:t>
      </w:r>
    </w:p>
    <w:p w:rsidR="009E08D1" w:rsidRDefault="009E08D1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083410" w:rsidRPr="009E08D1" w:rsidRDefault="00083410" w:rsidP="00083410">
      <w:pPr>
        <w:ind w:firstLineChars="202" w:firstLine="424"/>
        <w:jc w:val="left"/>
        <w:rPr>
          <w:rFonts w:asciiTheme="minorEastAsia" w:hAnsiTheme="minorEastAsia"/>
          <w:szCs w:val="21"/>
        </w:rPr>
      </w:pPr>
    </w:p>
    <w:p w:rsidR="009E08D1" w:rsidRPr="005648D0" w:rsidRDefault="00F72F21" w:rsidP="005648D0">
      <w:pPr>
        <w:pStyle w:val="3"/>
        <w:spacing w:after="343"/>
        <w:ind w:left="180" w:firstLineChars="32" w:firstLine="77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4" w:name="_Toc444936048"/>
      <w:r w:rsidRPr="005648D0">
        <w:rPr>
          <w:rFonts w:asciiTheme="minorEastAsia" w:eastAsiaTheme="minorEastAsia" w:hAnsiTheme="minorEastAsia" w:hint="eastAsia"/>
          <w:sz w:val="24"/>
          <w:szCs w:val="24"/>
        </w:rPr>
        <w:lastRenderedPageBreak/>
        <w:t>五</w:t>
      </w:r>
      <w:r w:rsidR="009E08D1" w:rsidRPr="005648D0">
        <w:rPr>
          <w:rFonts w:asciiTheme="minorEastAsia" w:eastAsiaTheme="minorEastAsia" w:hAnsiTheme="minorEastAsia" w:hint="eastAsia"/>
          <w:sz w:val="24"/>
          <w:szCs w:val="24"/>
        </w:rPr>
        <w:t>、材料存量计划表</w:t>
      </w:r>
      <w:bookmarkEnd w:id="4"/>
      <w:r w:rsidR="009E08D1" w:rsidRPr="005648D0">
        <w:rPr>
          <w:rFonts w:asciiTheme="minorEastAsia" w:eastAsiaTheme="minorEastAsia" w:hAnsiTheme="minorEastAsia"/>
          <w:sz w:val="24"/>
          <w:szCs w:val="24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2"/>
        <w:gridCol w:w="725"/>
        <w:gridCol w:w="725"/>
        <w:gridCol w:w="725"/>
        <w:gridCol w:w="725"/>
        <w:gridCol w:w="724"/>
        <w:gridCol w:w="724"/>
        <w:gridCol w:w="724"/>
        <w:gridCol w:w="724"/>
        <w:gridCol w:w="724"/>
        <w:gridCol w:w="724"/>
      </w:tblGrid>
      <w:tr w:rsidR="009E08D1" w:rsidRPr="009E08D1" w:rsidTr="00F72F21">
        <w:trPr>
          <w:trHeight w:val="736"/>
          <w:jc w:val="center"/>
        </w:trPr>
        <w:tc>
          <w:tcPr>
            <w:tcW w:w="64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材料</w:t>
            </w:r>
          </w:p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名称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每月</w:t>
            </w:r>
          </w:p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用量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平均每日用量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每日最高用量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订货点数量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交货</w:t>
            </w:r>
          </w:p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订货</w:t>
            </w:r>
          </w:p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最高</w:t>
            </w:r>
          </w:p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存量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平均</w:t>
            </w:r>
          </w:p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存量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可用</w:t>
            </w:r>
          </w:p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日数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备注</w:t>
            </w: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9E08D1" w:rsidRPr="009E08D1" w:rsidTr="00F72F21">
        <w:trPr>
          <w:jc w:val="center"/>
        </w:trPr>
        <w:tc>
          <w:tcPr>
            <w:tcW w:w="64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9E08D1" w:rsidRPr="009E08D1" w:rsidRDefault="009E08D1" w:rsidP="00083410">
            <w:pPr>
              <w:ind w:firstLineChars="202" w:firstLine="364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9E08D1" w:rsidRDefault="009E08D1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83410" w:rsidRPr="009E08D1" w:rsidRDefault="00083410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9E08D1" w:rsidRPr="005648D0" w:rsidRDefault="00F72F21" w:rsidP="005648D0">
      <w:pPr>
        <w:pStyle w:val="3"/>
        <w:spacing w:after="343"/>
        <w:ind w:leftChars="-2" w:left="-4" w:firstLineChars="32" w:firstLine="77"/>
        <w:rPr>
          <w:rFonts w:asciiTheme="minorEastAsia" w:eastAsiaTheme="minorEastAsia" w:hAnsiTheme="minorEastAsia"/>
          <w:b w:val="0"/>
          <w:sz w:val="24"/>
          <w:szCs w:val="24"/>
        </w:rPr>
      </w:pPr>
      <w:bookmarkStart w:id="5" w:name="_Toc444936049"/>
      <w:r w:rsidRPr="005648D0">
        <w:rPr>
          <w:rFonts w:asciiTheme="minorEastAsia" w:eastAsiaTheme="minorEastAsia" w:hAnsiTheme="minorEastAsia" w:hint="eastAsia"/>
          <w:sz w:val="24"/>
          <w:szCs w:val="24"/>
        </w:rPr>
        <w:lastRenderedPageBreak/>
        <w:t>六</w:t>
      </w:r>
      <w:r w:rsidR="009E08D1" w:rsidRPr="005648D0">
        <w:rPr>
          <w:rFonts w:asciiTheme="minorEastAsia" w:eastAsiaTheme="minorEastAsia" w:hAnsiTheme="minorEastAsia" w:hint="eastAsia"/>
          <w:sz w:val="24"/>
          <w:szCs w:val="24"/>
        </w:rPr>
        <w:t>、材料库存计划表</w:t>
      </w:r>
      <w:bookmarkEnd w:id="5"/>
    </w:p>
    <w:p w:rsidR="009E08D1" w:rsidRPr="009E08D1" w:rsidRDefault="009E08D1" w:rsidP="00083410">
      <w:pPr>
        <w:ind w:firstLineChars="202" w:firstLine="364"/>
        <w:rPr>
          <w:rFonts w:asciiTheme="minorEastAsia" w:hAnsiTheme="minorEastAsia"/>
          <w:sz w:val="18"/>
          <w:szCs w:val="18"/>
        </w:rPr>
      </w:pPr>
      <w:r w:rsidRPr="009E08D1">
        <w:rPr>
          <w:rFonts w:asciiTheme="minorEastAsia" w:hAnsiTheme="minorEastAsia"/>
          <w:sz w:val="18"/>
          <w:szCs w:val="18"/>
        </w:rPr>
        <w:t xml:space="preserve">  </w:t>
      </w:r>
      <w:r w:rsidRPr="009E08D1">
        <w:rPr>
          <w:rFonts w:asciiTheme="minorEastAsia" w:hAnsiTheme="minorEastAsia" w:hint="eastAsia"/>
          <w:sz w:val="18"/>
          <w:szCs w:val="18"/>
        </w:rPr>
        <w:t>月份：</w:t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  <w:t xml:space="preserve">           </w:t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</w:r>
      <w:r w:rsidRPr="009E08D1">
        <w:rPr>
          <w:rFonts w:asciiTheme="minorEastAsia" w:hAnsiTheme="minorEastAsia"/>
          <w:sz w:val="18"/>
          <w:szCs w:val="18"/>
        </w:rPr>
        <w:tab/>
      </w:r>
      <w:r w:rsidR="00083410">
        <w:rPr>
          <w:rFonts w:asciiTheme="minorEastAsia" w:hAnsiTheme="minorEastAsia" w:hint="eastAsia"/>
          <w:sz w:val="18"/>
          <w:szCs w:val="18"/>
        </w:rPr>
        <w:t xml:space="preserve">    </w:t>
      </w:r>
      <w:r w:rsidRPr="009E08D1">
        <w:rPr>
          <w:rFonts w:asciiTheme="minorEastAsia" w:hAnsiTheme="minorEastAsia" w:hint="eastAsia"/>
          <w:sz w:val="18"/>
          <w:szCs w:val="18"/>
        </w:rPr>
        <w:t>年</w:t>
      </w:r>
      <w:r w:rsidR="00083410">
        <w:rPr>
          <w:rFonts w:asciiTheme="minorEastAsia" w:hAnsiTheme="minorEastAsia" w:hint="eastAsia"/>
          <w:sz w:val="18"/>
          <w:szCs w:val="18"/>
        </w:rPr>
        <w:t xml:space="preserve">   </w:t>
      </w:r>
      <w:r w:rsidRPr="009E08D1">
        <w:rPr>
          <w:rFonts w:asciiTheme="minorEastAsia" w:hAnsiTheme="minorEastAsia" w:hint="eastAsia"/>
          <w:sz w:val="18"/>
          <w:szCs w:val="18"/>
        </w:rPr>
        <w:t>月</w:t>
      </w:r>
      <w:r w:rsidR="00083410">
        <w:rPr>
          <w:rFonts w:asciiTheme="minorEastAsia" w:hAnsiTheme="minorEastAsia" w:hint="eastAsia"/>
          <w:sz w:val="18"/>
          <w:szCs w:val="18"/>
        </w:rPr>
        <w:t xml:space="preserve">   </w:t>
      </w:r>
      <w:r w:rsidRPr="009E08D1">
        <w:rPr>
          <w:rFonts w:asciiTheme="minorEastAsia" w:hAnsiTheme="minorEastAsia" w:hint="eastAsia"/>
          <w:sz w:val="18"/>
          <w:szCs w:val="18"/>
        </w:rPr>
        <w:t>日</w:t>
      </w:r>
      <w:r w:rsidRPr="009E08D1">
        <w:rPr>
          <w:rFonts w:asciiTheme="minorEastAsia" w:hAnsiTheme="minorEastAsia"/>
          <w:sz w:val="18"/>
          <w:szCs w:val="18"/>
        </w:rPr>
        <w:t xml:space="preserve">  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"/>
        <w:gridCol w:w="449"/>
        <w:gridCol w:w="449"/>
        <w:gridCol w:w="448"/>
        <w:gridCol w:w="447"/>
        <w:gridCol w:w="448"/>
        <w:gridCol w:w="297"/>
        <w:gridCol w:w="448"/>
        <w:gridCol w:w="396"/>
        <w:gridCol w:w="447"/>
        <w:gridCol w:w="446"/>
        <w:gridCol w:w="396"/>
        <w:gridCol w:w="396"/>
        <w:gridCol w:w="396"/>
        <w:gridCol w:w="396"/>
        <w:gridCol w:w="396"/>
        <w:gridCol w:w="280"/>
        <w:gridCol w:w="218"/>
        <w:gridCol w:w="218"/>
        <w:gridCol w:w="218"/>
        <w:gridCol w:w="218"/>
        <w:gridCol w:w="218"/>
        <w:gridCol w:w="448"/>
      </w:tblGrid>
      <w:tr w:rsidR="00083410" w:rsidRPr="009E08D1" w:rsidTr="00B80960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B80960" w:rsidRDefault="009E08D1" w:rsidP="00B80960">
            <w:pPr>
              <w:jc w:val="center"/>
              <w:rPr>
                <w:sz w:val="18"/>
                <w:szCs w:val="18"/>
              </w:rPr>
            </w:pPr>
            <w:r w:rsidRPr="00B80960">
              <w:rPr>
                <w:rFonts w:hint="eastAsia"/>
                <w:sz w:val="18"/>
                <w:szCs w:val="18"/>
              </w:rPr>
              <w:t>目次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B80960" w:rsidRDefault="009E08D1" w:rsidP="00B80960">
            <w:pPr>
              <w:jc w:val="center"/>
              <w:rPr>
                <w:sz w:val="18"/>
                <w:szCs w:val="18"/>
              </w:rPr>
            </w:pPr>
            <w:r w:rsidRPr="00B80960">
              <w:rPr>
                <w:rFonts w:hint="eastAsia"/>
                <w:sz w:val="18"/>
                <w:szCs w:val="18"/>
              </w:rPr>
              <w:t>品名及规格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B80960" w:rsidRDefault="009E08D1" w:rsidP="00B80960">
            <w:pPr>
              <w:jc w:val="center"/>
              <w:rPr>
                <w:sz w:val="18"/>
                <w:szCs w:val="18"/>
              </w:rPr>
            </w:pPr>
            <w:r w:rsidRPr="00B80960">
              <w:rPr>
                <w:rFonts w:hint="eastAsia"/>
                <w:sz w:val="18"/>
                <w:szCs w:val="18"/>
              </w:rPr>
              <w:t>材料编号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生产量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单位用量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:rsidR="009E08D1" w:rsidRPr="009E08D1" w:rsidRDefault="006A4F9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6A4F91">
              <w:rPr>
                <w:rFonts w:asciiTheme="minorEastAsia" w:hAnsiTheme="minorEastAsia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3.9pt;margin-top:32.95pt;width:45pt;height:39pt;z-index:251660288;mso-position-horizontal-relative:text;mso-position-vertical-relative:text" filled="f" stroked="f">
                  <v:textbox style="mso-next-textbox:#_x0000_s1026">
                    <w:txbxContent>
                      <w:p w:rsidR="009E08D1" w:rsidRDefault="009E08D1" w:rsidP="009E08D1">
                        <w:pPr>
                          <w:rPr>
                            <w:rFonts w:ascii="方正书宋简体" w:eastAsia="方正书宋简体" w:hAnsi="方正书宋简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方正书宋简体" w:eastAsia="方正书宋简体" w:hAnsi="方正书宋简体"/>
                            <w:sz w:val="18"/>
                            <w:szCs w:val="18"/>
                          </w:rPr>
                          <w:t>%</w:t>
                        </w:r>
                      </w:p>
                    </w:txbxContent>
                  </v:textbox>
                </v:shape>
              </w:pict>
            </w:r>
            <w:r w:rsidR="009E08D1" w:rsidRPr="009E08D1">
              <w:rPr>
                <w:rFonts w:asciiTheme="minorEastAsia" w:hAnsiTheme="minorEastAsia" w:hint="eastAsia"/>
                <w:sz w:val="18"/>
                <w:szCs w:val="18"/>
              </w:rPr>
              <w:t>用量小计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pacing w:val="-20"/>
                <w:sz w:val="18"/>
                <w:szCs w:val="18"/>
              </w:rPr>
              <w:t>损耗率（</w:t>
            </w:r>
            <w:r w:rsidRPr="009E08D1">
              <w:rPr>
                <w:rFonts w:asciiTheme="minorEastAsia" w:hAnsiTheme="minorEastAsia"/>
                <w:spacing w:val="-20"/>
                <w:sz w:val="18"/>
                <w:szCs w:val="18"/>
              </w:rPr>
              <w:t xml:space="preserve">   </w:t>
            </w:r>
            <w:r w:rsidRPr="009E08D1">
              <w:rPr>
                <w:rFonts w:asciiTheme="minorEastAsia" w:hAnsiTheme="minorEastAsia" w:hint="eastAsia"/>
                <w:spacing w:val="-20"/>
                <w:sz w:val="18"/>
                <w:szCs w:val="18"/>
              </w:rPr>
              <w:t>）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总用量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spacing w:line="240" w:lineRule="exact"/>
              <w:jc w:val="center"/>
              <w:rPr>
                <w:rFonts w:asciiTheme="minorEastAsia" w:hAnsiTheme="minorEastAsia"/>
                <w:spacing w:val="-10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pacing w:val="-10"/>
                <w:sz w:val="18"/>
                <w:szCs w:val="18"/>
              </w:rPr>
              <w:t>库存量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计划用量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kern w:val="0"/>
                <w:sz w:val="18"/>
                <w:szCs w:val="18"/>
              </w:rPr>
              <w:t>单价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金额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kern w:val="0"/>
                <w:sz w:val="18"/>
                <w:szCs w:val="18"/>
              </w:rPr>
              <w:t>需要日期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spacing w:line="240" w:lineRule="exact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kern w:val="0"/>
                <w:sz w:val="18"/>
                <w:szCs w:val="18"/>
              </w:rPr>
              <w:t>请购单号码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需要日期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tbRlV"/>
            <w:vAlign w:val="center"/>
          </w:tcPr>
          <w:p w:rsidR="009E08D1" w:rsidRPr="009E08D1" w:rsidRDefault="009E08D1" w:rsidP="00083410">
            <w:pPr>
              <w:ind w:left="113" w:right="113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备</w:t>
            </w:r>
            <w:r w:rsidRPr="009E08D1">
              <w:rPr>
                <w:rFonts w:asciiTheme="minorEastAsia" w:hAnsiTheme="minorEastAsia"/>
                <w:sz w:val="18"/>
                <w:szCs w:val="18"/>
              </w:rPr>
              <w:t xml:space="preserve">  </w:t>
            </w: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注</w:t>
            </w:r>
          </w:p>
        </w:tc>
      </w:tr>
      <w:tr w:rsidR="000D6EAA" w:rsidRPr="009E08D1" w:rsidTr="000D6EAA">
        <w:trPr>
          <w:cantSplit/>
          <w:trHeight w:val="98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tbRlV"/>
            <w:vAlign w:val="center"/>
          </w:tcPr>
          <w:p w:rsidR="009E08D1" w:rsidRPr="009E08D1" w:rsidRDefault="009E08D1" w:rsidP="00083410">
            <w:pPr>
              <w:ind w:left="-113" w:right="113" w:firstLineChars="202" w:firstLine="364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tbRlV"/>
            <w:vAlign w:val="center"/>
          </w:tcPr>
          <w:p w:rsidR="009E08D1" w:rsidRPr="009E08D1" w:rsidRDefault="009E08D1" w:rsidP="00083410">
            <w:pPr>
              <w:ind w:left="-113" w:right="113" w:firstLineChars="202" w:firstLine="364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单位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tbRlV"/>
            <w:vAlign w:val="center"/>
          </w:tcPr>
          <w:p w:rsidR="009E08D1" w:rsidRPr="009E08D1" w:rsidRDefault="009E08D1" w:rsidP="00083410">
            <w:pPr>
              <w:ind w:left="-113" w:right="113" w:firstLineChars="202" w:firstLine="364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库存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textDirection w:val="tbRlV"/>
            <w:vAlign w:val="center"/>
          </w:tcPr>
          <w:p w:rsidR="009E08D1" w:rsidRPr="009E08D1" w:rsidRDefault="009E08D1" w:rsidP="00083410">
            <w:pPr>
              <w:ind w:left="-113" w:right="113" w:firstLineChars="202" w:firstLine="364"/>
              <w:rPr>
                <w:rFonts w:asciiTheme="minorEastAsia" w:hAnsiTheme="minorEastAsia"/>
                <w:sz w:val="18"/>
                <w:szCs w:val="18"/>
              </w:rPr>
            </w:pPr>
            <w:r w:rsidRPr="009E08D1">
              <w:rPr>
                <w:rFonts w:asciiTheme="minorEastAsia" w:hAnsiTheme="minorEastAsia" w:hint="eastAsia"/>
                <w:sz w:val="18"/>
                <w:szCs w:val="18"/>
              </w:rPr>
              <w:t>数量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0D6EAA" w:rsidRDefault="009E08D1" w:rsidP="000D6EAA">
            <w:pPr>
              <w:rPr>
                <w:rFonts w:asciiTheme="minorEastAsia" w:hAnsiTheme="minorEastAsia"/>
                <w:sz w:val="18"/>
                <w:szCs w:val="18"/>
              </w:rPr>
            </w:pPr>
            <w:r w:rsidRPr="000D6EAA">
              <w:rPr>
                <w:rFonts w:asciiTheme="minorEastAsia" w:hAnsi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0D6EAA" w:rsidRDefault="009E08D1" w:rsidP="000D6EAA">
            <w:pPr>
              <w:ind w:leftChars="-44" w:left="-92" w:rightChars="-60" w:right="-126"/>
              <w:rPr>
                <w:rFonts w:asciiTheme="minorEastAsia" w:hAnsiTheme="minorEastAsia"/>
                <w:sz w:val="18"/>
                <w:szCs w:val="18"/>
              </w:rPr>
            </w:pPr>
            <w:r w:rsidRPr="000D6EAA">
              <w:rPr>
                <w:rFonts w:asciiTheme="minorEastAsia" w:hAnsi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0D6EAA" w:rsidRDefault="009E08D1" w:rsidP="000D6EAA">
            <w:pPr>
              <w:ind w:leftChars="-44" w:left="-92" w:rightChars="-60" w:right="-126"/>
              <w:rPr>
                <w:rFonts w:asciiTheme="minorEastAsia" w:hAnsiTheme="minorEastAsia"/>
                <w:sz w:val="18"/>
                <w:szCs w:val="18"/>
              </w:rPr>
            </w:pPr>
            <w:r w:rsidRPr="000D6EAA">
              <w:rPr>
                <w:rFonts w:asciiTheme="minorEastAsia" w:hAnsi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0D6EAA" w:rsidRDefault="009E08D1" w:rsidP="000D6EAA">
            <w:pPr>
              <w:ind w:leftChars="-44" w:left="-92" w:rightChars="-60" w:right="-126"/>
              <w:rPr>
                <w:rFonts w:asciiTheme="minorEastAsia" w:hAnsiTheme="minorEastAsia"/>
                <w:sz w:val="18"/>
                <w:szCs w:val="18"/>
              </w:rPr>
            </w:pPr>
            <w:r w:rsidRPr="000D6EAA">
              <w:rPr>
                <w:rFonts w:asciiTheme="minorEastAsia" w:hAnsi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0D6EAA" w:rsidRDefault="009E08D1" w:rsidP="000D6EAA">
            <w:pPr>
              <w:ind w:leftChars="-44" w:left="-92" w:rightChars="-60" w:right="-126"/>
              <w:rPr>
                <w:rFonts w:asciiTheme="minorEastAsia" w:hAnsiTheme="minorEastAsia"/>
                <w:sz w:val="18"/>
                <w:szCs w:val="18"/>
              </w:rPr>
            </w:pPr>
            <w:r w:rsidRPr="000D6EAA">
              <w:rPr>
                <w:rFonts w:asciiTheme="minorEastAsia" w:hAnsiTheme="minor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0D6EAA" w:rsidRDefault="009E08D1" w:rsidP="000D6EAA">
            <w:pPr>
              <w:ind w:leftChars="-44" w:left="-92" w:rightChars="-60" w:right="-126"/>
              <w:rPr>
                <w:rFonts w:asciiTheme="minorEastAsia" w:hAnsiTheme="minorEastAsia"/>
                <w:sz w:val="18"/>
                <w:szCs w:val="18"/>
              </w:rPr>
            </w:pPr>
            <w:r w:rsidRPr="000D6EAA">
              <w:rPr>
                <w:rFonts w:asciiTheme="minorEastAsia" w:hAnsiTheme="minor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08D1" w:rsidRPr="009E08D1" w:rsidRDefault="009E08D1" w:rsidP="00083410">
            <w:pPr>
              <w:widowControl/>
              <w:ind w:firstLineChars="202" w:firstLine="364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D6EAA" w:rsidRPr="009E08D1" w:rsidTr="000D6EAA">
        <w:trPr>
          <w:trHeight w:hRule="exact" w:val="397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13" w:right="-827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9E08D1" w:rsidRPr="009E08D1" w:rsidRDefault="009E08D1" w:rsidP="00083410">
            <w:pPr>
              <w:ind w:left="-1098"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9E08D1" w:rsidRDefault="009E08D1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Default="000D6EAA" w:rsidP="00083410">
      <w:pPr>
        <w:ind w:leftChars="200" w:left="420" w:firstLineChars="202" w:firstLine="365"/>
        <w:rPr>
          <w:rFonts w:asciiTheme="minorEastAsia" w:hAnsiTheme="minorEastAsia"/>
          <w:b/>
          <w:sz w:val="18"/>
          <w:szCs w:val="18"/>
        </w:rPr>
      </w:pPr>
    </w:p>
    <w:p w:rsidR="000D6EAA" w:rsidRPr="005648D0" w:rsidRDefault="000D6EAA" w:rsidP="000D6EAA">
      <w:pPr>
        <w:pStyle w:val="3"/>
        <w:rPr>
          <w:sz w:val="24"/>
          <w:szCs w:val="24"/>
        </w:rPr>
      </w:pPr>
      <w:r w:rsidRPr="005648D0">
        <w:rPr>
          <w:rFonts w:hint="eastAsia"/>
          <w:sz w:val="24"/>
          <w:szCs w:val="24"/>
        </w:rPr>
        <w:lastRenderedPageBreak/>
        <w:t>七、物品报废单</w:t>
      </w:r>
    </w:p>
    <w:p w:rsidR="00042A3B" w:rsidRPr="00042A3B" w:rsidRDefault="00042A3B" w:rsidP="00042A3B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  <w:r w:rsidRPr="00042A3B">
        <w:rPr>
          <w:rFonts w:asciiTheme="minorEastAsia" w:hAnsiTheme="minorEastAsia" w:hint="eastAsia"/>
          <w:sz w:val="18"/>
          <w:szCs w:val="18"/>
        </w:rPr>
        <w:t>□设备工具类</w:t>
      </w:r>
      <w:r>
        <w:rPr>
          <w:rFonts w:asciiTheme="minorEastAsia" w:hAnsiTheme="minorEastAsia" w:hint="eastAsia"/>
          <w:sz w:val="18"/>
          <w:szCs w:val="18"/>
        </w:rPr>
        <w:t xml:space="preserve">   </w:t>
      </w:r>
      <w:r w:rsidRPr="00042A3B">
        <w:rPr>
          <w:rFonts w:asciiTheme="minorEastAsia" w:hAnsiTheme="minorEastAsia" w:hint="eastAsia"/>
          <w:sz w:val="18"/>
          <w:szCs w:val="18"/>
        </w:rPr>
        <w:t>□产品类</w:t>
      </w:r>
      <w:r>
        <w:rPr>
          <w:rFonts w:asciiTheme="minorEastAsia" w:hAnsiTheme="minorEastAsia" w:hint="eastAsia"/>
          <w:sz w:val="18"/>
          <w:szCs w:val="18"/>
        </w:rPr>
        <w:t xml:space="preserve">   </w:t>
      </w:r>
      <w:r w:rsidRPr="00042A3B">
        <w:rPr>
          <w:rFonts w:asciiTheme="minorEastAsia" w:hAnsiTheme="minorEastAsia" w:hint="eastAsia"/>
          <w:sz w:val="18"/>
          <w:szCs w:val="18"/>
        </w:rPr>
        <w:t>□原材料类</w:t>
      </w:r>
      <w:r w:rsidRPr="00042A3B">
        <w:rPr>
          <w:rFonts w:asciiTheme="minorEastAsia" w:hAnsiTheme="minorEastAsia" w:cs="MingLiU_HKSCS" w:hint="eastAsia"/>
          <w:sz w:val="18"/>
          <w:szCs w:val="18"/>
        </w:rPr>
        <w:t></w:t>
      </w:r>
    </w:p>
    <w:p w:rsidR="00042A3B" w:rsidRPr="00042A3B" w:rsidRDefault="00042A3B" w:rsidP="00042A3B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  <w:r w:rsidRPr="00042A3B">
        <w:rPr>
          <w:rFonts w:asciiTheme="minorEastAsia" w:hAnsiTheme="minorEastAsia" w:hint="eastAsia"/>
          <w:sz w:val="18"/>
          <w:szCs w:val="18"/>
        </w:rPr>
        <w:t>编号：</w:t>
      </w:r>
      <w:r>
        <w:rPr>
          <w:rFonts w:asciiTheme="minorEastAsia" w:hAnsiTheme="minorEastAsia" w:hint="eastAsia"/>
          <w:sz w:val="18"/>
          <w:szCs w:val="18"/>
        </w:rPr>
        <w:t xml:space="preserve">                                        </w:t>
      </w:r>
      <w:r w:rsidRPr="00042A3B">
        <w:rPr>
          <w:rFonts w:asciiTheme="minorEastAsia" w:hAnsiTheme="minorEastAsia" w:hint="eastAsia"/>
          <w:sz w:val="18"/>
          <w:szCs w:val="18"/>
        </w:rPr>
        <w:t>日期：</w:t>
      </w:r>
      <w:r>
        <w:rPr>
          <w:rFonts w:asciiTheme="minorEastAsia" w:hAnsiTheme="minorEastAsia" w:hint="eastAsia"/>
          <w:sz w:val="18"/>
          <w:szCs w:val="18"/>
        </w:rPr>
        <w:t xml:space="preserve">     </w:t>
      </w:r>
      <w:r w:rsidRPr="00042A3B">
        <w:rPr>
          <w:rFonts w:asciiTheme="minorEastAsia" w:hAnsiTheme="minorEastAsia" w:hint="eastAsia"/>
          <w:sz w:val="18"/>
          <w:szCs w:val="18"/>
        </w:rPr>
        <w:t>年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  <w:r w:rsidRPr="00042A3B">
        <w:rPr>
          <w:rFonts w:asciiTheme="minorEastAsia" w:hAnsiTheme="minorEastAsia" w:hint="eastAsia"/>
          <w:sz w:val="18"/>
          <w:szCs w:val="18"/>
        </w:rPr>
        <w:t>月</w:t>
      </w:r>
      <w:r>
        <w:rPr>
          <w:rFonts w:asciiTheme="minorEastAsia" w:hAnsiTheme="minorEastAsia" w:hint="eastAsia"/>
          <w:sz w:val="18"/>
          <w:szCs w:val="18"/>
        </w:rPr>
        <w:t xml:space="preserve">  </w:t>
      </w:r>
      <w:r w:rsidRPr="00042A3B">
        <w:rPr>
          <w:rFonts w:asciiTheme="minorEastAsia" w:hAnsiTheme="minorEastAsia" w:hint="eastAsia"/>
          <w:sz w:val="18"/>
          <w:szCs w:val="18"/>
        </w:rPr>
        <w:t>日</w:t>
      </w:r>
    </w:p>
    <w:tbl>
      <w:tblPr>
        <w:tblStyle w:val="ad"/>
        <w:tblW w:w="0" w:type="auto"/>
        <w:tblInd w:w="420" w:type="dxa"/>
        <w:tblLook w:val="04A0"/>
      </w:tblPr>
      <w:tblGrid>
        <w:gridCol w:w="1029"/>
        <w:gridCol w:w="186"/>
        <w:gridCol w:w="819"/>
        <w:gridCol w:w="806"/>
        <w:gridCol w:w="211"/>
        <w:gridCol w:w="595"/>
        <w:gridCol w:w="410"/>
        <w:gridCol w:w="198"/>
        <w:gridCol w:w="608"/>
        <w:gridCol w:w="211"/>
        <w:gridCol w:w="397"/>
        <w:gridCol w:w="608"/>
        <w:gridCol w:w="1012"/>
        <w:gridCol w:w="6"/>
        <w:gridCol w:w="1006"/>
      </w:tblGrid>
      <w:tr w:rsidR="00042A3B" w:rsidTr="00F72F21">
        <w:trPr>
          <w:trHeight w:val="1032"/>
        </w:trPr>
        <w:tc>
          <w:tcPr>
            <w:tcW w:w="1029" w:type="dxa"/>
            <w:vAlign w:val="center"/>
          </w:tcPr>
          <w:p w:rsidR="00042A3B" w:rsidRDefault="00042A3B" w:rsidP="00F72F21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报废物</w:t>
            </w:r>
          </w:p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品名称</w:t>
            </w:r>
          </w:p>
        </w:tc>
        <w:tc>
          <w:tcPr>
            <w:tcW w:w="1005" w:type="dxa"/>
            <w:gridSpan w:val="2"/>
            <w:vAlign w:val="center"/>
          </w:tcPr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17" w:type="dxa"/>
            <w:gridSpan w:val="2"/>
            <w:vAlign w:val="center"/>
          </w:tcPr>
          <w:p w:rsidR="00042A3B" w:rsidRDefault="00042A3B" w:rsidP="00F72F21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物品</w:t>
            </w:r>
          </w:p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编号</w:t>
            </w:r>
          </w:p>
        </w:tc>
        <w:tc>
          <w:tcPr>
            <w:tcW w:w="1005" w:type="dxa"/>
            <w:gridSpan w:val="2"/>
            <w:vAlign w:val="center"/>
          </w:tcPr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17" w:type="dxa"/>
            <w:gridSpan w:val="3"/>
            <w:vAlign w:val="center"/>
          </w:tcPr>
          <w:p w:rsidR="00042A3B" w:rsidRDefault="00042A3B" w:rsidP="00F72F21">
            <w:pPr>
              <w:jc w:val="center"/>
              <w:rPr>
                <w:rFonts w:ascii="MingLiU_HKSCS" w:eastAsiaTheme="minorEastAsia" w:hAnsi="MingLiU_HKSCS" w:cs="MingLiU_HKSCS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报废</w:t>
            </w:r>
          </w:p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数量</w:t>
            </w:r>
          </w:p>
        </w:tc>
        <w:tc>
          <w:tcPr>
            <w:tcW w:w="1005" w:type="dxa"/>
            <w:gridSpan w:val="2"/>
            <w:vAlign w:val="center"/>
          </w:tcPr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18" w:type="dxa"/>
            <w:gridSpan w:val="2"/>
            <w:vAlign w:val="center"/>
          </w:tcPr>
          <w:p w:rsidR="00042A3B" w:rsidRDefault="00042A3B" w:rsidP="00F72F21">
            <w:pPr>
              <w:jc w:val="center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原用途或</w:t>
            </w:r>
          </w:p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制造号码</w:t>
            </w:r>
          </w:p>
        </w:tc>
        <w:tc>
          <w:tcPr>
            <w:tcW w:w="1006" w:type="dxa"/>
            <w:vAlign w:val="center"/>
          </w:tcPr>
          <w:p w:rsid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42A3B" w:rsidTr="004617F4">
        <w:trPr>
          <w:trHeight w:val="1626"/>
        </w:trPr>
        <w:tc>
          <w:tcPr>
            <w:tcW w:w="4056" w:type="dxa"/>
            <w:gridSpan w:val="7"/>
            <w:vAlign w:val="center"/>
          </w:tcPr>
          <w:p w:rsidR="00042A3B" w:rsidRDefault="00042A3B" w:rsidP="00F72F21">
            <w:pPr>
              <w:ind w:firstLineChars="50" w:firstLine="90"/>
              <w:jc w:val="left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报废原因及状况：</w:t>
            </w:r>
          </w:p>
          <w:p w:rsidR="004617F4" w:rsidRDefault="004617F4" w:rsidP="00F72F21">
            <w:pPr>
              <w:ind w:firstLineChars="50" w:firstLine="90"/>
              <w:jc w:val="left"/>
              <w:rPr>
                <w:rFonts w:asciiTheme="minorEastAsia" w:eastAsiaTheme="minorEastAsia" w:hAnsiTheme="minorEastAsia" w:hint="eastAsia"/>
                <w:sz w:val="18"/>
                <w:szCs w:val="18"/>
              </w:rPr>
            </w:pPr>
          </w:p>
          <w:p w:rsidR="004617F4" w:rsidRDefault="004617F4" w:rsidP="00F72F21">
            <w:pPr>
              <w:ind w:firstLineChars="50" w:firstLine="9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F72F21" w:rsidRDefault="00F72F21" w:rsidP="00F72F21">
            <w:pPr>
              <w:ind w:firstLineChars="50" w:firstLine="9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046" w:type="dxa"/>
            <w:gridSpan w:val="8"/>
            <w:vAlign w:val="center"/>
          </w:tcPr>
          <w:p w:rsidR="00042A3B" w:rsidRDefault="00042A3B" w:rsidP="00F72F21">
            <w:pPr>
              <w:ind w:firstLineChars="100" w:firstLine="180"/>
              <w:jc w:val="left"/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处置方式：</w:t>
            </w:r>
          </w:p>
          <w:p w:rsidR="004617F4" w:rsidRDefault="004617F4" w:rsidP="00F72F21">
            <w:pPr>
              <w:ind w:firstLineChars="100" w:firstLine="180"/>
              <w:jc w:val="left"/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</w:pPr>
          </w:p>
          <w:p w:rsidR="004617F4" w:rsidRDefault="004617F4" w:rsidP="00F72F21">
            <w:pPr>
              <w:ind w:firstLineChars="100" w:firstLine="180"/>
              <w:jc w:val="left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  <w:p w:rsidR="00F72F21" w:rsidRDefault="00F72F21" w:rsidP="00F72F21">
            <w:pPr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042A3B" w:rsidTr="004617F4">
        <w:trPr>
          <w:trHeight w:val="1692"/>
        </w:trPr>
        <w:tc>
          <w:tcPr>
            <w:tcW w:w="6078" w:type="dxa"/>
            <w:gridSpan w:val="12"/>
            <w:vAlign w:val="center"/>
          </w:tcPr>
          <w:p w:rsidR="00042A3B" w:rsidRDefault="00042A3B" w:rsidP="00F72F21">
            <w:pPr>
              <w:ind w:firstLineChars="100" w:firstLine="180"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成本计算（限产品类物品报废时填）：</w:t>
            </w:r>
          </w:p>
          <w:p w:rsidR="00F72F21" w:rsidRDefault="00F72F21" w:rsidP="00F72F21">
            <w:pPr>
              <w:ind w:firstLineChars="100" w:firstLine="180"/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</w:p>
          <w:p w:rsidR="004617F4" w:rsidRDefault="004617F4" w:rsidP="00F72F21">
            <w:pPr>
              <w:ind w:firstLineChars="100" w:firstLine="180"/>
              <w:jc w:val="left"/>
              <w:rPr>
                <w:rFonts w:asciiTheme="minorEastAsia" w:hAnsiTheme="minorEastAsia" w:hint="eastAsia"/>
                <w:sz w:val="18"/>
                <w:szCs w:val="18"/>
              </w:rPr>
            </w:pPr>
          </w:p>
          <w:p w:rsidR="004617F4" w:rsidRPr="00042A3B" w:rsidRDefault="004617F4" w:rsidP="00F72F21">
            <w:pPr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24" w:type="dxa"/>
            <w:gridSpan w:val="3"/>
            <w:vAlign w:val="center"/>
          </w:tcPr>
          <w:p w:rsidR="00042A3B" w:rsidRDefault="00042A3B" w:rsidP="00F72F21">
            <w:pPr>
              <w:ind w:firstLineChars="100" w:firstLine="180"/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评定价值：</w:t>
            </w:r>
          </w:p>
          <w:p w:rsidR="004617F4" w:rsidRDefault="004617F4" w:rsidP="00F72F21">
            <w:pPr>
              <w:ind w:firstLineChars="100" w:firstLine="180"/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</w:pPr>
          </w:p>
          <w:p w:rsidR="004617F4" w:rsidRDefault="004617F4" w:rsidP="00F72F21">
            <w:pPr>
              <w:ind w:firstLineChars="100" w:firstLine="180"/>
              <w:rPr>
                <w:rFonts w:asciiTheme="minorEastAsia" w:eastAsiaTheme="minorEastAsia" w:hAnsiTheme="minorEastAsia" w:cs="宋体"/>
                <w:sz w:val="18"/>
                <w:szCs w:val="18"/>
              </w:rPr>
            </w:pPr>
          </w:p>
          <w:p w:rsidR="00F72F21" w:rsidRPr="00042A3B" w:rsidRDefault="00F72F21" w:rsidP="00F72F21">
            <w:pPr>
              <w:ind w:firstLineChars="100" w:firstLine="180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</w:tr>
      <w:tr w:rsidR="00042A3B" w:rsidTr="00F72F21">
        <w:trPr>
          <w:trHeight w:val="830"/>
        </w:trPr>
        <w:tc>
          <w:tcPr>
            <w:tcW w:w="1215" w:type="dxa"/>
            <w:gridSpan w:val="2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材料</w:t>
            </w:r>
          </w:p>
        </w:tc>
        <w:tc>
          <w:tcPr>
            <w:tcW w:w="819" w:type="dxa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人工</w:t>
            </w:r>
          </w:p>
        </w:tc>
        <w:tc>
          <w:tcPr>
            <w:tcW w:w="1612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分摊费用</w:t>
            </w:r>
          </w:p>
        </w:tc>
        <w:tc>
          <w:tcPr>
            <w:tcW w:w="1216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合计</w:t>
            </w:r>
          </w:p>
        </w:tc>
        <w:tc>
          <w:tcPr>
            <w:tcW w:w="1216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单位成本</w:t>
            </w:r>
          </w:p>
        </w:tc>
        <w:tc>
          <w:tcPr>
            <w:tcW w:w="2024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合计单价</w:t>
            </w:r>
          </w:p>
        </w:tc>
      </w:tr>
      <w:tr w:rsidR="00042A3B" w:rsidTr="00F72F21">
        <w:trPr>
          <w:trHeight w:val="984"/>
        </w:trPr>
        <w:tc>
          <w:tcPr>
            <w:tcW w:w="1215" w:type="dxa"/>
            <w:gridSpan w:val="2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19" w:type="dxa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612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16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216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24" w:type="dxa"/>
            <w:gridSpan w:val="3"/>
            <w:vAlign w:val="center"/>
          </w:tcPr>
          <w:p w:rsidR="00042A3B" w:rsidRPr="00042A3B" w:rsidRDefault="00042A3B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F72F21" w:rsidTr="00F72F21">
        <w:trPr>
          <w:trHeight w:val="1126"/>
        </w:trPr>
        <w:tc>
          <w:tcPr>
            <w:tcW w:w="1215" w:type="dxa"/>
            <w:gridSpan w:val="2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经理</w:t>
            </w:r>
          </w:p>
        </w:tc>
        <w:tc>
          <w:tcPr>
            <w:tcW w:w="819" w:type="dxa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06" w:type="dxa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入账</w:t>
            </w:r>
          </w:p>
        </w:tc>
        <w:tc>
          <w:tcPr>
            <w:tcW w:w="806" w:type="dxa"/>
            <w:gridSpan w:val="2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vAlign w:val="center"/>
          </w:tcPr>
          <w:p w:rsidR="00F72F21" w:rsidRDefault="00F72F21" w:rsidP="00F72F21">
            <w:pPr>
              <w:jc w:val="center"/>
              <w:rPr>
                <w:rFonts w:ascii="MingLiU_HKSCS" w:eastAsiaTheme="minorEastAsia" w:hAnsi="MingLiU_HKSCS" w:cs="MingLiU_HKSCS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hint="eastAsia"/>
                <w:sz w:val="18"/>
                <w:szCs w:val="18"/>
              </w:rPr>
              <w:t>价值</w:t>
            </w:r>
          </w:p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评定</w:t>
            </w:r>
          </w:p>
        </w:tc>
        <w:tc>
          <w:tcPr>
            <w:tcW w:w="608" w:type="dxa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08" w:type="dxa"/>
            <w:gridSpan w:val="2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审核</w:t>
            </w:r>
          </w:p>
        </w:tc>
        <w:tc>
          <w:tcPr>
            <w:tcW w:w="608" w:type="dxa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012" w:type="dxa"/>
            <w:vAlign w:val="center"/>
          </w:tcPr>
          <w:p w:rsidR="00F72F21" w:rsidRPr="00042A3B" w:rsidRDefault="00F72F21" w:rsidP="00F72F21">
            <w:pPr>
              <w:ind w:firstLineChars="202" w:firstLine="364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42A3B">
              <w:rPr>
                <w:rFonts w:asciiTheme="minorEastAsia" w:eastAsiaTheme="minorEastAsia" w:hAnsiTheme="minorEastAsia" w:cs="宋体" w:hint="eastAsia"/>
                <w:sz w:val="18"/>
                <w:szCs w:val="18"/>
              </w:rPr>
              <w:t>填表</w:t>
            </w:r>
          </w:p>
        </w:tc>
        <w:tc>
          <w:tcPr>
            <w:tcW w:w="1012" w:type="dxa"/>
            <w:gridSpan w:val="2"/>
            <w:vAlign w:val="center"/>
          </w:tcPr>
          <w:p w:rsidR="00F72F21" w:rsidRPr="00042A3B" w:rsidRDefault="00F72F21" w:rsidP="00F72F21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042A3B" w:rsidRDefault="00042A3B" w:rsidP="00042A3B">
      <w:pPr>
        <w:ind w:leftChars="200" w:left="420" w:firstLineChars="202" w:firstLine="364"/>
        <w:rPr>
          <w:rFonts w:asciiTheme="minorEastAsia" w:hAnsiTheme="minorEastAsia"/>
          <w:sz w:val="18"/>
          <w:szCs w:val="18"/>
        </w:rPr>
      </w:pPr>
    </w:p>
    <w:sectPr w:rsidR="00042A3B" w:rsidSect="001843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BEE" w:rsidRDefault="00FB2BEE" w:rsidP="009E08D1">
      <w:r>
        <w:separator/>
      </w:r>
    </w:p>
  </w:endnote>
  <w:endnote w:type="continuationSeparator" w:id="1">
    <w:p w:rsidR="00FB2BEE" w:rsidRDefault="00FB2BEE" w:rsidP="009E0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书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粗活意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毡笔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硬笔楷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中倩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魏碑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汉仪大宋简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长城粗隶书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BEE" w:rsidRDefault="00FB2BEE" w:rsidP="009E08D1">
      <w:r>
        <w:separator/>
      </w:r>
    </w:p>
  </w:footnote>
  <w:footnote w:type="continuationSeparator" w:id="1">
    <w:p w:rsidR="00FB2BEE" w:rsidRDefault="00FB2BEE" w:rsidP="009E08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2.5pt;height:75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0000006"/>
    <w:multiLevelType w:val="singleLevel"/>
    <w:tmpl w:val="00000006"/>
    <w:lvl w:ilvl="0">
      <w:start w:val="7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0000000A"/>
    <w:multiLevelType w:val="multilevel"/>
    <w:tmpl w:val="0000000A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PicBulletId w:val="0"/>
      <w:lvlJc w:val="left"/>
      <w:pPr>
        <w:tabs>
          <w:tab w:val="num" w:pos="420"/>
        </w:tabs>
        <w:ind w:left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60"/>
        </w:tabs>
        <w:ind w:left="12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680"/>
        </w:tabs>
        <w:ind w:left="168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00"/>
        </w:tabs>
        <w:ind w:left="210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360"/>
        </w:tabs>
        <w:ind w:left="3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780"/>
        </w:tabs>
        <w:ind w:left="3780"/>
      </w:pPr>
      <w:rPr>
        <w:rFonts w:ascii="Symbol" w:hAnsi="Symbol" w:hint="default"/>
      </w:rPr>
    </w:lvl>
  </w:abstractNum>
  <w:abstractNum w:abstractNumId="4">
    <w:nsid w:val="015D07C8"/>
    <w:multiLevelType w:val="hybridMultilevel"/>
    <w:tmpl w:val="BC9C26D2"/>
    <w:lvl w:ilvl="0" w:tplc="41D6FC2C">
      <w:start w:val="1"/>
      <w:numFmt w:val="japaneseCounting"/>
      <w:lvlText w:val="第%1章"/>
      <w:lvlJc w:val="left"/>
      <w:pPr>
        <w:ind w:left="1125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5">
    <w:nsid w:val="042F3D9B"/>
    <w:multiLevelType w:val="hybridMultilevel"/>
    <w:tmpl w:val="049643DA"/>
    <w:lvl w:ilvl="0" w:tplc="F6EA356E">
      <w:start w:val="1"/>
      <w:numFmt w:val="japaneseCounting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6">
    <w:nsid w:val="04E44247"/>
    <w:multiLevelType w:val="hybridMultilevel"/>
    <w:tmpl w:val="7D025AFE"/>
    <w:lvl w:ilvl="0" w:tplc="9A88E86E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C1A7FF4"/>
    <w:multiLevelType w:val="hybridMultilevel"/>
    <w:tmpl w:val="B6E63B36"/>
    <w:lvl w:ilvl="0" w:tplc="BC34A134">
      <w:start w:val="1"/>
      <w:numFmt w:val="japaneseCounting"/>
      <w:lvlText w:val="第%1节"/>
      <w:lvlJc w:val="left"/>
      <w:pPr>
        <w:ind w:left="1275" w:hanging="127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0C64145C"/>
    <w:multiLevelType w:val="hybridMultilevel"/>
    <w:tmpl w:val="40F69CCA"/>
    <w:lvl w:ilvl="0" w:tplc="62A005F0">
      <w:start w:val="3"/>
      <w:numFmt w:val="japaneseCounting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9">
    <w:nsid w:val="16C42090"/>
    <w:multiLevelType w:val="multilevel"/>
    <w:tmpl w:val="00000000"/>
    <w:lvl w:ilvl="0">
      <w:start w:val="1"/>
      <w:numFmt w:val="chineseCountingThousand"/>
      <w:suff w:val="nothing"/>
      <w:lvlText w:val="第%1条"/>
      <w:lvlJc w:val="left"/>
      <w:rPr>
        <w:rFonts w:cs="Times New Roman" w:hint="eastAsia"/>
      </w:rPr>
    </w:lvl>
    <w:lvl w:ilvl="1">
      <w:start w:val="1"/>
      <w:numFmt w:val="none"/>
      <w:suff w:val="nothing"/>
      <w:lvlText w:val=""/>
      <w:lvlJc w:val="left"/>
      <w:rPr>
        <w:rFonts w:cs="Times New Roman" w:hint="eastAsia"/>
      </w:rPr>
    </w:lvl>
    <w:lvl w:ilvl="2">
      <w:start w:val="1"/>
      <w:numFmt w:val="none"/>
      <w:suff w:val="nothing"/>
      <w:lvlText w:val=""/>
      <w:lvlJc w:val="left"/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rPr>
        <w:rFonts w:cs="Times New Roman" w:hint="eastAsia"/>
      </w:rPr>
    </w:lvl>
  </w:abstractNum>
  <w:abstractNum w:abstractNumId="10">
    <w:nsid w:val="1A323286"/>
    <w:multiLevelType w:val="hybridMultilevel"/>
    <w:tmpl w:val="6E54EF5C"/>
    <w:lvl w:ilvl="0" w:tplc="7EC6D498">
      <w:start w:val="1"/>
      <w:numFmt w:val="japaneseCounting"/>
      <w:lvlText w:val="第%1节"/>
      <w:lvlJc w:val="left"/>
      <w:pPr>
        <w:ind w:left="1275" w:hanging="127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1B8D2AEE"/>
    <w:multiLevelType w:val="hybridMultilevel"/>
    <w:tmpl w:val="BBB004F4"/>
    <w:lvl w:ilvl="0" w:tplc="7FC88F38">
      <w:start w:val="2"/>
      <w:numFmt w:val="decimalEnclosedCircle"/>
      <w:lvlText w:val="%1"/>
      <w:lvlJc w:val="left"/>
      <w:pPr>
        <w:ind w:left="78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2">
    <w:nsid w:val="1D4E6E67"/>
    <w:multiLevelType w:val="multilevel"/>
    <w:tmpl w:val="0000000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00"/>
        </w:tabs>
        <w:ind w:left="12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460"/>
        </w:tabs>
        <w:ind w:left="24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20"/>
        </w:tabs>
        <w:ind w:left="3720" w:hanging="420"/>
      </w:pPr>
      <w:rPr>
        <w:rFonts w:cs="Times New Roman"/>
      </w:rPr>
    </w:lvl>
  </w:abstractNum>
  <w:abstractNum w:abstractNumId="13">
    <w:nsid w:val="2D1778A7"/>
    <w:multiLevelType w:val="hybridMultilevel"/>
    <w:tmpl w:val="C0E6BBB2"/>
    <w:lvl w:ilvl="0" w:tplc="1A5A42F2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4">
    <w:nsid w:val="2F6903AA"/>
    <w:multiLevelType w:val="hybridMultilevel"/>
    <w:tmpl w:val="F7981190"/>
    <w:lvl w:ilvl="0" w:tplc="B38ED466">
      <w:start w:val="4"/>
      <w:numFmt w:val="japaneseCounting"/>
      <w:lvlText w:val="%1、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5">
    <w:nsid w:val="3AD54823"/>
    <w:multiLevelType w:val="hybridMultilevel"/>
    <w:tmpl w:val="9E8A8D30"/>
    <w:lvl w:ilvl="0" w:tplc="20D8536A">
      <w:start w:val="1"/>
      <w:numFmt w:val="japaneseCounting"/>
      <w:lvlText w:val="%1、"/>
      <w:lvlJc w:val="left"/>
      <w:pPr>
        <w:ind w:left="660" w:hanging="6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F3173B3"/>
    <w:multiLevelType w:val="multilevel"/>
    <w:tmpl w:val="0000000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43A13236"/>
    <w:multiLevelType w:val="multilevel"/>
    <w:tmpl w:val="0000000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>
    <w:nsid w:val="457B31DC"/>
    <w:multiLevelType w:val="hybridMultilevel"/>
    <w:tmpl w:val="147EA188"/>
    <w:lvl w:ilvl="0" w:tplc="99C8147A">
      <w:start w:val="1"/>
      <w:numFmt w:val="japaneseCounting"/>
      <w:lvlText w:val="第%1节"/>
      <w:lvlJc w:val="left"/>
      <w:pPr>
        <w:ind w:left="1275" w:hanging="127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>
    <w:nsid w:val="4BD14C49"/>
    <w:multiLevelType w:val="multilevel"/>
    <w:tmpl w:val="CF268C6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51F5629C"/>
    <w:multiLevelType w:val="multilevel"/>
    <w:tmpl w:val="B21C575A"/>
    <w:lvl w:ilvl="0">
      <w:start w:val="1"/>
      <w:numFmt w:val="japaneseCounting"/>
      <w:lvlText w:val="%1、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  <w:rPr>
        <w:rFonts w:cs="Times New Roman"/>
      </w:rPr>
    </w:lvl>
  </w:abstractNum>
  <w:abstractNum w:abstractNumId="21">
    <w:nsid w:val="5BFC1F77"/>
    <w:multiLevelType w:val="hybridMultilevel"/>
    <w:tmpl w:val="FE9EAFDC"/>
    <w:lvl w:ilvl="0" w:tplc="35AECE68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2">
    <w:nsid w:val="5C8F2953"/>
    <w:multiLevelType w:val="hybridMultilevel"/>
    <w:tmpl w:val="DBEED82A"/>
    <w:lvl w:ilvl="0" w:tplc="4AB8E2CA">
      <w:start w:val="1"/>
      <w:numFmt w:val="japaneseCounting"/>
      <w:lvlText w:val="%1、"/>
      <w:lvlJc w:val="left"/>
      <w:pPr>
        <w:ind w:left="660" w:hanging="6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612753D5"/>
    <w:multiLevelType w:val="hybridMultilevel"/>
    <w:tmpl w:val="50461DD4"/>
    <w:lvl w:ilvl="0" w:tplc="C58AB9BE">
      <w:start w:val="1"/>
      <w:numFmt w:val="decimal"/>
      <w:lvlText w:val="（%1）"/>
      <w:lvlJc w:val="left"/>
      <w:pPr>
        <w:ind w:left="114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>
    <w:nsid w:val="65AB2F51"/>
    <w:multiLevelType w:val="singleLevel"/>
    <w:tmpl w:val="00000000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25">
    <w:nsid w:val="6BC95CC1"/>
    <w:multiLevelType w:val="multilevel"/>
    <w:tmpl w:val="0000000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17029C3"/>
    <w:multiLevelType w:val="hybridMultilevel"/>
    <w:tmpl w:val="6D18B3A8"/>
    <w:lvl w:ilvl="0" w:tplc="88EA1596">
      <w:start w:val="1"/>
      <w:numFmt w:val="japaneseCounting"/>
      <w:lvlText w:val="第%1节"/>
      <w:lvlJc w:val="left"/>
      <w:pPr>
        <w:ind w:left="1275" w:hanging="127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74E4567"/>
    <w:multiLevelType w:val="singleLevel"/>
    <w:tmpl w:val="00000000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8">
    <w:nsid w:val="7FC622C0"/>
    <w:multiLevelType w:val="hybridMultilevel"/>
    <w:tmpl w:val="1E889A98"/>
    <w:lvl w:ilvl="0" w:tplc="9CD63816">
      <w:start w:val="1"/>
      <w:numFmt w:val="japaneseCounting"/>
      <w:lvlText w:val="第%1节"/>
      <w:lvlJc w:val="left"/>
      <w:pPr>
        <w:ind w:left="1275" w:hanging="1275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5"/>
  </w:num>
  <w:num w:numId="2">
    <w:abstractNumId w:val="4"/>
  </w:num>
  <w:num w:numId="3">
    <w:abstractNumId w:val="21"/>
  </w:num>
  <w:num w:numId="4">
    <w:abstractNumId w:val="13"/>
  </w:num>
  <w:num w:numId="5">
    <w:abstractNumId w:val="1"/>
  </w:num>
  <w:num w:numId="6">
    <w:abstractNumId w:val="22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27"/>
  </w:num>
  <w:num w:numId="12">
    <w:abstractNumId w:val="16"/>
  </w:num>
  <w:num w:numId="13">
    <w:abstractNumId w:val="19"/>
  </w:num>
  <w:num w:numId="14">
    <w:abstractNumId w:val="28"/>
  </w:num>
  <w:num w:numId="15">
    <w:abstractNumId w:val="3"/>
  </w:num>
  <w:num w:numId="16">
    <w:abstractNumId w:val="17"/>
  </w:num>
  <w:num w:numId="17">
    <w:abstractNumId w:val="23"/>
  </w:num>
  <w:num w:numId="18">
    <w:abstractNumId w:val="25"/>
  </w:num>
  <w:num w:numId="19">
    <w:abstractNumId w:val="7"/>
  </w:num>
  <w:num w:numId="20">
    <w:abstractNumId w:val="0"/>
  </w:num>
  <w:num w:numId="21">
    <w:abstractNumId w:val="24"/>
  </w:num>
  <w:num w:numId="22">
    <w:abstractNumId w:val="26"/>
  </w:num>
  <w:num w:numId="23">
    <w:abstractNumId w:val="12"/>
  </w:num>
  <w:num w:numId="24">
    <w:abstractNumId w:val="18"/>
  </w:num>
  <w:num w:numId="25">
    <w:abstractNumId w:val="8"/>
  </w:num>
  <w:num w:numId="26">
    <w:abstractNumId w:val="5"/>
  </w:num>
  <w:num w:numId="27">
    <w:abstractNumId w:val="14"/>
  </w:num>
  <w:num w:numId="28">
    <w:abstractNumId w:val="20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08D1"/>
    <w:rsid w:val="00042A3B"/>
    <w:rsid w:val="00083410"/>
    <w:rsid w:val="000A5FEE"/>
    <w:rsid w:val="000D6EAA"/>
    <w:rsid w:val="00103AAD"/>
    <w:rsid w:val="001843BA"/>
    <w:rsid w:val="004617F4"/>
    <w:rsid w:val="005648D0"/>
    <w:rsid w:val="006A4F91"/>
    <w:rsid w:val="009E08D1"/>
    <w:rsid w:val="00B80960"/>
    <w:rsid w:val="00F72F21"/>
    <w:rsid w:val="00FB2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First Indent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Table Grid 1" w:uiPriority="0"/>
    <w:lsdException w:name="Table Grid 5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3BA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9E08D1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9E08D1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9E08D1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9E08D1"/>
    <w:pPr>
      <w:keepNext/>
      <w:keepLines/>
      <w:spacing w:before="280" w:after="290" w:line="376" w:lineRule="auto"/>
      <w:outlineLvl w:val="3"/>
    </w:pPr>
    <w:rPr>
      <w:rFonts w:ascii="Cambria" w:eastAsia="宋体" w:hAnsi="Cambria" w:cs="Times New Roman"/>
      <w:b/>
      <w:bCs/>
      <w:sz w:val="28"/>
      <w:szCs w:val="28"/>
    </w:rPr>
  </w:style>
  <w:style w:type="paragraph" w:styleId="5">
    <w:name w:val="heading 5"/>
    <w:basedOn w:val="a"/>
    <w:next w:val="a0"/>
    <w:link w:val="5Char"/>
    <w:qFormat/>
    <w:rsid w:val="009E08D1"/>
    <w:pPr>
      <w:spacing w:after="120"/>
      <w:outlineLvl w:val="4"/>
    </w:pPr>
    <w:rPr>
      <w:rFonts w:ascii="宋体" w:eastAsia="宋体" w:hAnsi="宋体" w:cs="Times New Roman"/>
      <w:bCs/>
      <w:spacing w:val="20"/>
      <w:sz w:val="18"/>
      <w:szCs w:val="20"/>
    </w:rPr>
  </w:style>
  <w:style w:type="paragraph" w:styleId="6">
    <w:name w:val="heading 6"/>
    <w:basedOn w:val="a"/>
    <w:next w:val="a0"/>
    <w:link w:val="6Char"/>
    <w:qFormat/>
    <w:rsid w:val="009E08D1"/>
    <w:pPr>
      <w:keepNext/>
      <w:keepLines/>
      <w:spacing w:after="120" w:line="319" w:lineRule="auto"/>
      <w:outlineLvl w:val="5"/>
    </w:pPr>
    <w:rPr>
      <w:rFonts w:ascii="Arial" w:eastAsia="宋体" w:hAnsi="Arial" w:cs="Times New Roman"/>
      <w:bCs/>
      <w:spacing w:val="20"/>
      <w:sz w:val="18"/>
      <w:szCs w:val="20"/>
    </w:rPr>
  </w:style>
  <w:style w:type="paragraph" w:styleId="7">
    <w:name w:val="heading 7"/>
    <w:basedOn w:val="a"/>
    <w:next w:val="a"/>
    <w:link w:val="7Char"/>
    <w:qFormat/>
    <w:rsid w:val="009E08D1"/>
    <w:pPr>
      <w:keepNext/>
      <w:keepLines/>
      <w:spacing w:before="240" w:after="64" w:line="320" w:lineRule="auto"/>
      <w:outlineLvl w:val="6"/>
    </w:pPr>
    <w:rPr>
      <w:rFonts w:ascii="Times New Roman" w:eastAsia="宋体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9E08D1"/>
    <w:pPr>
      <w:keepNext/>
      <w:keepLines/>
      <w:spacing w:before="240" w:after="64" w:line="320" w:lineRule="auto"/>
      <w:outlineLvl w:val="7"/>
    </w:pPr>
    <w:rPr>
      <w:rFonts w:ascii="Arial" w:eastAsia="黑体" w:hAnsi="Arial" w:cs="Times New Roman"/>
      <w:sz w:val="24"/>
      <w:szCs w:val="24"/>
    </w:rPr>
  </w:style>
  <w:style w:type="paragraph" w:styleId="9">
    <w:name w:val="heading 9"/>
    <w:basedOn w:val="a"/>
    <w:next w:val="a"/>
    <w:link w:val="9Char"/>
    <w:qFormat/>
    <w:rsid w:val="009E08D1"/>
    <w:pPr>
      <w:keepNext/>
      <w:keepLines/>
      <w:spacing w:before="240" w:after="64" w:line="320" w:lineRule="auto"/>
      <w:outlineLvl w:val="8"/>
    </w:pPr>
    <w:rPr>
      <w:rFonts w:ascii="Arial" w:eastAsia="黑体" w:hAnsi="Arial" w:cs="Times New Roman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nhideWhenUsed/>
    <w:rsid w:val="009E08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9E08D1"/>
    <w:rPr>
      <w:sz w:val="18"/>
      <w:szCs w:val="18"/>
    </w:rPr>
  </w:style>
  <w:style w:type="paragraph" w:styleId="a5">
    <w:name w:val="footer"/>
    <w:basedOn w:val="a"/>
    <w:link w:val="Char0"/>
    <w:unhideWhenUsed/>
    <w:rsid w:val="009E08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semiHidden/>
    <w:rsid w:val="009E08D1"/>
    <w:rPr>
      <w:sz w:val="18"/>
      <w:szCs w:val="18"/>
    </w:rPr>
  </w:style>
  <w:style w:type="character" w:customStyle="1" w:styleId="1Char">
    <w:name w:val="标题 1 Char"/>
    <w:basedOn w:val="a1"/>
    <w:link w:val="1"/>
    <w:rsid w:val="009E08D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9E08D1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1"/>
    <w:link w:val="3"/>
    <w:rsid w:val="009E08D1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9E08D1"/>
    <w:rPr>
      <w:rFonts w:ascii="Cambria" w:eastAsia="宋体" w:hAnsi="Cambria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rsid w:val="009E08D1"/>
    <w:rPr>
      <w:rFonts w:ascii="宋体" w:eastAsia="宋体" w:hAnsi="宋体" w:cs="Times New Roman"/>
      <w:bCs/>
      <w:spacing w:val="20"/>
      <w:sz w:val="18"/>
      <w:szCs w:val="20"/>
    </w:rPr>
  </w:style>
  <w:style w:type="character" w:customStyle="1" w:styleId="6Char">
    <w:name w:val="标题 6 Char"/>
    <w:basedOn w:val="a1"/>
    <w:link w:val="6"/>
    <w:rsid w:val="009E08D1"/>
    <w:rPr>
      <w:rFonts w:ascii="Arial" w:eastAsia="宋体" w:hAnsi="Arial" w:cs="Times New Roman"/>
      <w:bCs/>
      <w:spacing w:val="20"/>
      <w:sz w:val="18"/>
      <w:szCs w:val="20"/>
    </w:rPr>
  </w:style>
  <w:style w:type="character" w:customStyle="1" w:styleId="7Char">
    <w:name w:val="标题 7 Char"/>
    <w:basedOn w:val="a1"/>
    <w:link w:val="7"/>
    <w:rsid w:val="009E08D1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9E08D1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9E08D1"/>
    <w:rPr>
      <w:rFonts w:ascii="Arial" w:eastAsia="黑体" w:hAnsi="Arial" w:cs="Times New Roman"/>
      <w:szCs w:val="21"/>
    </w:rPr>
  </w:style>
  <w:style w:type="paragraph" w:customStyle="1" w:styleId="a0">
    <w:name w:val="段"/>
    <w:basedOn w:val="a6"/>
    <w:rsid w:val="009E08D1"/>
    <w:pPr>
      <w:ind w:left="420" w:firstLine="0"/>
    </w:pPr>
    <w:rPr>
      <w:spacing w:val="20"/>
      <w:sz w:val="18"/>
    </w:rPr>
  </w:style>
  <w:style w:type="paragraph" w:styleId="a7">
    <w:name w:val="Body Text"/>
    <w:basedOn w:val="a"/>
    <w:link w:val="Char1"/>
    <w:unhideWhenUsed/>
    <w:rsid w:val="009E08D1"/>
    <w:pPr>
      <w:spacing w:after="120"/>
    </w:pPr>
  </w:style>
  <w:style w:type="character" w:customStyle="1" w:styleId="Char1">
    <w:name w:val="正文文本 Char"/>
    <w:basedOn w:val="a1"/>
    <w:link w:val="a7"/>
    <w:semiHidden/>
    <w:rsid w:val="009E08D1"/>
  </w:style>
  <w:style w:type="paragraph" w:styleId="a6">
    <w:name w:val="Body Text First Indent"/>
    <w:basedOn w:val="a7"/>
    <w:link w:val="Char2"/>
    <w:rsid w:val="009E08D1"/>
    <w:pPr>
      <w:ind w:firstLine="420"/>
    </w:pPr>
    <w:rPr>
      <w:rFonts w:ascii="宋体" w:eastAsia="宋体" w:hAnsi="宋体" w:cs="Times New Roman"/>
      <w:bCs/>
      <w:sz w:val="24"/>
      <w:szCs w:val="20"/>
    </w:rPr>
  </w:style>
  <w:style w:type="character" w:customStyle="1" w:styleId="Char2">
    <w:name w:val="正文首行缩进 Char"/>
    <w:basedOn w:val="Char1"/>
    <w:link w:val="a6"/>
    <w:rsid w:val="009E08D1"/>
    <w:rPr>
      <w:rFonts w:ascii="宋体" w:eastAsia="宋体" w:hAnsi="宋体" w:cs="Times New Roman"/>
      <w:bCs/>
      <w:sz w:val="24"/>
      <w:szCs w:val="20"/>
    </w:rPr>
  </w:style>
  <w:style w:type="paragraph" w:customStyle="1" w:styleId="CharChar1CharCharCharCharCharChar">
    <w:name w:val="Char Char1 Char Char Char Char Char Char"/>
    <w:basedOn w:val="a"/>
    <w:autoRedefine/>
    <w:rsid w:val="009E08D1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character" w:customStyle="1" w:styleId="ttag">
    <w:name w:val="t_tag"/>
    <w:basedOn w:val="a1"/>
    <w:rsid w:val="009E08D1"/>
  </w:style>
  <w:style w:type="character" w:styleId="a8">
    <w:name w:val="page number"/>
    <w:basedOn w:val="a1"/>
    <w:rsid w:val="009E08D1"/>
  </w:style>
  <w:style w:type="paragraph" w:styleId="a9">
    <w:name w:val="Document Map"/>
    <w:basedOn w:val="a"/>
    <w:link w:val="Char3"/>
    <w:rsid w:val="009E08D1"/>
    <w:rPr>
      <w:rFonts w:ascii="宋体" w:eastAsia="宋体" w:hAnsi="Times New Roman" w:cs="Times New Roman"/>
      <w:sz w:val="18"/>
      <w:szCs w:val="18"/>
    </w:rPr>
  </w:style>
  <w:style w:type="character" w:customStyle="1" w:styleId="Char3">
    <w:name w:val="文档结构图 Char"/>
    <w:basedOn w:val="a1"/>
    <w:link w:val="a9"/>
    <w:rsid w:val="009E08D1"/>
    <w:rPr>
      <w:rFonts w:ascii="宋体" w:eastAsia="宋体" w:hAnsi="Times New Roman" w:cs="Times New Roman"/>
      <w:sz w:val="18"/>
      <w:szCs w:val="18"/>
    </w:rPr>
  </w:style>
  <w:style w:type="paragraph" w:styleId="aa">
    <w:name w:val="Plain Text"/>
    <w:basedOn w:val="a"/>
    <w:link w:val="Char4"/>
    <w:rsid w:val="009E08D1"/>
    <w:rPr>
      <w:rFonts w:ascii="宋体" w:eastAsia="宋体" w:hAnsi="Courier New" w:cs="Courier New"/>
      <w:szCs w:val="21"/>
    </w:rPr>
  </w:style>
  <w:style w:type="character" w:customStyle="1" w:styleId="Char4">
    <w:name w:val="纯文本 Char"/>
    <w:basedOn w:val="a1"/>
    <w:link w:val="aa"/>
    <w:rsid w:val="009E08D1"/>
    <w:rPr>
      <w:rFonts w:ascii="宋体" w:eastAsia="宋体" w:hAnsi="Courier New" w:cs="Courier New"/>
      <w:szCs w:val="21"/>
    </w:rPr>
  </w:style>
  <w:style w:type="paragraph" w:customStyle="1" w:styleId="40">
    <w:name w:val="标题4"/>
    <w:basedOn w:val="a"/>
    <w:rsid w:val="009E08D1"/>
    <w:pPr>
      <w:spacing w:afterLines="50" w:line="380" w:lineRule="exact"/>
      <w:jc w:val="center"/>
    </w:pPr>
    <w:rPr>
      <w:rFonts w:ascii="Times New Roman" w:eastAsia="黑体" w:hAnsi="Times New Roman" w:cs="Times New Roman"/>
      <w:szCs w:val="20"/>
    </w:rPr>
  </w:style>
  <w:style w:type="character" w:customStyle="1" w:styleId="DocumentMapChar">
    <w:name w:val="Document Map Char"/>
    <w:basedOn w:val="a1"/>
    <w:semiHidden/>
    <w:locked/>
    <w:rsid w:val="009E08D1"/>
    <w:rPr>
      <w:rFonts w:ascii="宋体" w:eastAsia="宋体" w:cs="Times New Roman"/>
      <w:sz w:val="18"/>
      <w:szCs w:val="18"/>
    </w:rPr>
  </w:style>
  <w:style w:type="character" w:customStyle="1" w:styleId="HeaderChar">
    <w:name w:val="Header Char"/>
    <w:basedOn w:val="a1"/>
    <w:semiHidden/>
    <w:locked/>
    <w:rsid w:val="009E08D1"/>
    <w:rPr>
      <w:rFonts w:cs="Times New Roman"/>
      <w:sz w:val="18"/>
      <w:szCs w:val="18"/>
    </w:rPr>
  </w:style>
  <w:style w:type="paragraph" w:styleId="ab">
    <w:name w:val="Balloon Text"/>
    <w:basedOn w:val="a"/>
    <w:link w:val="Char5"/>
    <w:semiHidden/>
    <w:rsid w:val="009E08D1"/>
    <w:rPr>
      <w:rFonts w:ascii="Calibri" w:eastAsia="宋体" w:hAnsi="Calibri" w:cs="Times New Roman"/>
      <w:sz w:val="18"/>
      <w:szCs w:val="18"/>
    </w:rPr>
  </w:style>
  <w:style w:type="character" w:customStyle="1" w:styleId="Char5">
    <w:name w:val="批注框文本 Char"/>
    <w:basedOn w:val="a1"/>
    <w:link w:val="ab"/>
    <w:semiHidden/>
    <w:rsid w:val="009E08D1"/>
    <w:rPr>
      <w:rFonts w:ascii="Calibri" w:eastAsia="宋体" w:hAnsi="Calibri" w:cs="Times New Roman"/>
      <w:sz w:val="18"/>
      <w:szCs w:val="18"/>
    </w:rPr>
  </w:style>
  <w:style w:type="paragraph" w:customStyle="1" w:styleId="10">
    <w:name w:val="列出段落1"/>
    <w:basedOn w:val="a"/>
    <w:rsid w:val="009E08D1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c">
    <w:name w:val="表空一字"/>
    <w:basedOn w:val="a"/>
    <w:link w:val="Char6"/>
    <w:rsid w:val="009E08D1"/>
    <w:pPr>
      <w:suppressAutoHyphens/>
      <w:topLinePunct/>
      <w:autoSpaceDE w:val="0"/>
      <w:autoSpaceDN w:val="0"/>
      <w:adjustRightInd w:val="0"/>
      <w:spacing w:line="300" w:lineRule="atLeast"/>
      <w:ind w:firstLineChars="100" w:firstLine="100"/>
      <w:textAlignment w:val="center"/>
    </w:pPr>
    <w:rPr>
      <w:rFonts w:ascii="方正书宋简体" w:eastAsia="方正书宋简体" w:hAnsi="Times New Roman" w:cs="方正书宋简体"/>
      <w:kern w:val="0"/>
      <w:sz w:val="18"/>
      <w:szCs w:val="18"/>
      <w:lang w:val="zh-CN"/>
    </w:rPr>
  </w:style>
  <w:style w:type="character" w:customStyle="1" w:styleId="Char6">
    <w:name w:val="表空一字 Char"/>
    <w:basedOn w:val="a1"/>
    <w:link w:val="ac"/>
    <w:locked/>
    <w:rsid w:val="009E08D1"/>
    <w:rPr>
      <w:rFonts w:ascii="方正书宋简体" w:eastAsia="方正书宋简体" w:hAnsi="Times New Roman" w:cs="方正书宋简体"/>
      <w:kern w:val="0"/>
      <w:sz w:val="18"/>
      <w:szCs w:val="18"/>
      <w:lang w:val="zh-CN"/>
    </w:rPr>
  </w:style>
  <w:style w:type="table" w:styleId="ad">
    <w:name w:val="Table Grid"/>
    <w:basedOn w:val="a2"/>
    <w:rsid w:val="009E08D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正文加租居中"/>
    <w:link w:val="Char7"/>
    <w:rsid w:val="009E08D1"/>
    <w:pPr>
      <w:spacing w:line="330" w:lineRule="atLeast"/>
      <w:ind w:firstLine="420"/>
      <w:jc w:val="center"/>
    </w:pPr>
    <w:rPr>
      <w:rFonts w:ascii="Times New Roman" w:eastAsia="方正书宋简体" w:hAnsi="Times New Roman" w:cs="Times New Roman"/>
      <w:b/>
      <w:w w:val="90"/>
      <w:szCs w:val="24"/>
    </w:rPr>
  </w:style>
  <w:style w:type="character" w:customStyle="1" w:styleId="Char7">
    <w:name w:val="正文加租居中 Char"/>
    <w:basedOn w:val="a1"/>
    <w:link w:val="ae"/>
    <w:rsid w:val="009E08D1"/>
    <w:rPr>
      <w:rFonts w:ascii="Times New Roman" w:eastAsia="方正书宋简体" w:hAnsi="Times New Roman" w:cs="Times New Roman"/>
      <w:b/>
      <w:w w:val="90"/>
      <w:szCs w:val="24"/>
    </w:rPr>
  </w:style>
  <w:style w:type="paragraph" w:customStyle="1" w:styleId="af">
    <w:name w:val="表字居中"/>
    <w:basedOn w:val="a"/>
    <w:link w:val="Char8"/>
    <w:rsid w:val="009E08D1"/>
    <w:pPr>
      <w:suppressAutoHyphens/>
      <w:topLinePunct/>
      <w:autoSpaceDE w:val="0"/>
      <w:autoSpaceDN w:val="0"/>
      <w:adjustRightInd w:val="0"/>
      <w:spacing w:line="330" w:lineRule="atLeast"/>
      <w:jc w:val="center"/>
      <w:textAlignment w:val="center"/>
    </w:pPr>
    <w:rPr>
      <w:rFonts w:ascii="方正书宋简体" w:eastAsia="方正书宋简体" w:hAnsi="Times New Roman" w:cs="方正书宋简体"/>
      <w:kern w:val="0"/>
      <w:sz w:val="18"/>
      <w:szCs w:val="18"/>
      <w:lang w:val="zh-CN"/>
    </w:rPr>
  </w:style>
  <w:style w:type="character" w:customStyle="1" w:styleId="Char8">
    <w:name w:val="表字居中 Char"/>
    <w:basedOn w:val="a1"/>
    <w:link w:val="af"/>
    <w:rsid w:val="009E08D1"/>
    <w:rPr>
      <w:rFonts w:ascii="方正书宋简体" w:eastAsia="方正书宋简体" w:hAnsi="Times New Roman" w:cs="方正书宋简体"/>
      <w:kern w:val="0"/>
      <w:sz w:val="18"/>
      <w:szCs w:val="18"/>
      <w:lang w:val="zh-CN"/>
    </w:rPr>
  </w:style>
  <w:style w:type="paragraph" w:customStyle="1" w:styleId="af0">
    <w:name w:val="表格文字"/>
    <w:link w:val="Char9"/>
    <w:rsid w:val="009E08D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kern w:val="0"/>
      <w:sz w:val="18"/>
      <w:szCs w:val="18"/>
    </w:rPr>
  </w:style>
  <w:style w:type="character" w:customStyle="1" w:styleId="Char9">
    <w:name w:val="表格文字 Char"/>
    <w:basedOn w:val="a1"/>
    <w:link w:val="af0"/>
    <w:rsid w:val="009E08D1"/>
    <w:rPr>
      <w:rFonts w:ascii="宋体" w:eastAsia="宋体" w:hAnsi="Times New Roman" w:cs="Times New Roman"/>
      <w:color w:val="000000"/>
      <w:kern w:val="0"/>
      <w:sz w:val="18"/>
      <w:szCs w:val="18"/>
    </w:rPr>
  </w:style>
  <w:style w:type="character" w:styleId="af1">
    <w:name w:val="Strong"/>
    <w:basedOn w:val="a1"/>
    <w:qFormat/>
    <w:rsid w:val="009E08D1"/>
    <w:rPr>
      <w:rFonts w:cs="Times New Roman"/>
      <w:b/>
      <w:bCs/>
    </w:rPr>
  </w:style>
  <w:style w:type="paragraph" w:styleId="af2">
    <w:name w:val="Normal (Web)"/>
    <w:basedOn w:val="a"/>
    <w:rsid w:val="009E08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30">
    <w:name w:val="3"/>
    <w:basedOn w:val="a"/>
    <w:rsid w:val="009E08D1"/>
    <w:pPr>
      <w:autoSpaceDE w:val="0"/>
      <w:autoSpaceDN w:val="0"/>
      <w:adjustRightInd w:val="0"/>
      <w:ind w:firstLineChars="200" w:firstLine="200"/>
      <w:jc w:val="left"/>
    </w:pPr>
    <w:rPr>
      <w:rFonts w:ascii="楷体_GB2312" w:eastAsia="楷体_GB2312" w:hAnsi="Times New Roman" w:cs="Times New Roman"/>
      <w:kern w:val="0"/>
      <w:sz w:val="24"/>
      <w:szCs w:val="20"/>
    </w:rPr>
  </w:style>
  <w:style w:type="paragraph" w:customStyle="1" w:styleId="CharCharCharCharCharChar">
    <w:name w:val="Char Char Char Char Char Char"/>
    <w:basedOn w:val="a"/>
    <w:rsid w:val="009E08D1"/>
    <w:rPr>
      <w:rFonts w:ascii="Times New Roman" w:eastAsia="宋体" w:hAnsi="Times New Roman" w:cs="Times New Roman"/>
      <w:szCs w:val="24"/>
    </w:rPr>
  </w:style>
  <w:style w:type="paragraph" w:customStyle="1" w:styleId="af3">
    <w:name w:val="续表"/>
    <w:rsid w:val="009E08D1"/>
    <w:pPr>
      <w:spacing w:line="330" w:lineRule="atLeast"/>
      <w:jc w:val="right"/>
    </w:pPr>
    <w:rPr>
      <w:rFonts w:ascii="Times New Roman" w:eastAsia="方正书宋简体" w:hAnsi="Times New Roman" w:cs="Times New Roman"/>
      <w:sz w:val="20"/>
      <w:szCs w:val="24"/>
    </w:rPr>
  </w:style>
  <w:style w:type="character" w:styleId="af4">
    <w:name w:val="Hyperlink"/>
    <w:basedOn w:val="a1"/>
    <w:semiHidden/>
    <w:rsid w:val="009E08D1"/>
    <w:rPr>
      <w:rFonts w:cs="Times New Roman"/>
      <w:color w:val="0000FF"/>
      <w:u w:val="single"/>
    </w:rPr>
  </w:style>
  <w:style w:type="paragraph" w:styleId="af5">
    <w:name w:val="Body Text Indent"/>
    <w:basedOn w:val="a"/>
    <w:link w:val="Chara"/>
    <w:rsid w:val="009E08D1"/>
    <w:pPr>
      <w:spacing w:after="120"/>
      <w:ind w:left="420"/>
    </w:pPr>
    <w:rPr>
      <w:rFonts w:ascii="Times New Roman" w:eastAsia="宋体" w:hAnsi="Times New Roman" w:cs="Times New Roman"/>
      <w:szCs w:val="24"/>
    </w:rPr>
  </w:style>
  <w:style w:type="character" w:customStyle="1" w:styleId="Chara">
    <w:name w:val="正文文本缩进 Char"/>
    <w:basedOn w:val="a1"/>
    <w:link w:val="af5"/>
    <w:rsid w:val="009E08D1"/>
    <w:rPr>
      <w:rFonts w:ascii="Times New Roman" w:eastAsia="宋体" w:hAnsi="Times New Roman" w:cs="Times New Roman"/>
      <w:szCs w:val="24"/>
    </w:rPr>
  </w:style>
  <w:style w:type="paragraph" w:customStyle="1" w:styleId="xl24">
    <w:name w:val="xl24"/>
    <w:basedOn w:val="a"/>
    <w:rsid w:val="009E08D1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Cs w:val="21"/>
    </w:rPr>
  </w:style>
  <w:style w:type="paragraph" w:styleId="af6">
    <w:name w:val="Date"/>
    <w:basedOn w:val="a"/>
    <w:next w:val="a"/>
    <w:link w:val="Charb"/>
    <w:rsid w:val="009E08D1"/>
    <w:rPr>
      <w:rFonts w:ascii="宋体" w:eastAsia="宋体" w:hAnsi="宋体" w:cs="Times New Roman"/>
      <w:bCs/>
      <w:szCs w:val="20"/>
    </w:rPr>
  </w:style>
  <w:style w:type="character" w:customStyle="1" w:styleId="Charb">
    <w:name w:val="日期 Char"/>
    <w:basedOn w:val="a1"/>
    <w:link w:val="af6"/>
    <w:rsid w:val="009E08D1"/>
    <w:rPr>
      <w:rFonts w:ascii="宋体" w:eastAsia="宋体" w:hAnsi="宋体" w:cs="Times New Roman"/>
      <w:bCs/>
      <w:szCs w:val="20"/>
    </w:rPr>
  </w:style>
  <w:style w:type="paragraph" w:styleId="31">
    <w:name w:val="Body Text Indent 3"/>
    <w:basedOn w:val="a"/>
    <w:link w:val="3Char0"/>
    <w:rsid w:val="009E08D1"/>
    <w:pPr>
      <w:spacing w:after="120"/>
      <w:ind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0">
    <w:name w:val="正文文本缩进 3 Char"/>
    <w:basedOn w:val="a1"/>
    <w:link w:val="31"/>
    <w:rsid w:val="009E08D1"/>
    <w:rPr>
      <w:rFonts w:ascii="Times New Roman" w:eastAsia="宋体" w:hAnsi="Times New Roman" w:cs="Times New Roman"/>
      <w:sz w:val="16"/>
      <w:szCs w:val="16"/>
    </w:rPr>
  </w:style>
  <w:style w:type="paragraph" w:styleId="20">
    <w:name w:val="Body Text Indent 2"/>
    <w:basedOn w:val="a"/>
    <w:link w:val="2Char0"/>
    <w:rsid w:val="009E08D1"/>
    <w:pPr>
      <w:spacing w:after="120" w:line="480" w:lineRule="auto"/>
      <w:ind w:left="420"/>
    </w:pPr>
    <w:rPr>
      <w:rFonts w:ascii="Times New Roman" w:eastAsia="宋体" w:hAnsi="Times New Roman" w:cs="Times New Roman"/>
      <w:szCs w:val="24"/>
    </w:rPr>
  </w:style>
  <w:style w:type="character" w:customStyle="1" w:styleId="2Char0">
    <w:name w:val="正文文本缩进 2 Char"/>
    <w:basedOn w:val="a1"/>
    <w:link w:val="20"/>
    <w:rsid w:val="009E08D1"/>
    <w:rPr>
      <w:rFonts w:ascii="Times New Roman" w:eastAsia="宋体" w:hAnsi="Times New Roman" w:cs="Times New Roman"/>
      <w:szCs w:val="24"/>
    </w:rPr>
  </w:style>
  <w:style w:type="paragraph" w:styleId="af7">
    <w:name w:val="annotation text"/>
    <w:basedOn w:val="a"/>
    <w:link w:val="Charc"/>
    <w:semiHidden/>
    <w:rsid w:val="009E08D1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c">
    <w:name w:val="批注文字 Char"/>
    <w:basedOn w:val="a1"/>
    <w:link w:val="af7"/>
    <w:semiHidden/>
    <w:rsid w:val="009E08D1"/>
    <w:rPr>
      <w:rFonts w:ascii="Times New Roman" w:eastAsia="宋体" w:hAnsi="Times New Roman" w:cs="Times New Roman"/>
      <w:szCs w:val="24"/>
    </w:rPr>
  </w:style>
  <w:style w:type="paragraph" w:styleId="af8">
    <w:name w:val="annotation subject"/>
    <w:basedOn w:val="af7"/>
    <w:next w:val="af7"/>
    <w:link w:val="Chard"/>
    <w:semiHidden/>
    <w:rsid w:val="009E08D1"/>
    <w:rPr>
      <w:b/>
      <w:bCs/>
    </w:rPr>
  </w:style>
  <w:style w:type="character" w:customStyle="1" w:styleId="Chard">
    <w:name w:val="批注主题 Char"/>
    <w:basedOn w:val="Charc"/>
    <w:link w:val="af8"/>
    <w:semiHidden/>
    <w:rsid w:val="009E08D1"/>
    <w:rPr>
      <w:b/>
      <w:bCs/>
    </w:rPr>
  </w:style>
  <w:style w:type="paragraph" w:styleId="11">
    <w:name w:val="toc 1"/>
    <w:basedOn w:val="a"/>
    <w:next w:val="a"/>
    <w:autoRedefine/>
    <w:semiHidden/>
    <w:rsid w:val="009E08D1"/>
    <w:rPr>
      <w:rFonts w:ascii="Times New Roman" w:eastAsia="宋体" w:hAnsi="Times New Roman" w:cs="Times New Roman"/>
      <w:szCs w:val="24"/>
    </w:rPr>
  </w:style>
  <w:style w:type="paragraph" w:styleId="HTML">
    <w:name w:val="HTML Preformatted"/>
    <w:basedOn w:val="a"/>
    <w:link w:val="HTMLChar"/>
    <w:rsid w:val="009E08D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rsid w:val="009E08D1"/>
    <w:rPr>
      <w:rFonts w:ascii="Arial" w:eastAsia="宋体" w:hAnsi="Arial" w:cs="Arial"/>
      <w:kern w:val="0"/>
      <w:sz w:val="24"/>
      <w:szCs w:val="24"/>
    </w:rPr>
  </w:style>
  <w:style w:type="paragraph" w:customStyle="1" w:styleId="af9">
    <w:name w:val="记录表"/>
    <w:basedOn w:val="a"/>
    <w:rsid w:val="009E08D1"/>
    <w:pPr>
      <w:widowControl/>
      <w:adjustRightInd w:val="0"/>
      <w:snapToGrid w:val="0"/>
      <w:spacing w:beforeLines="50" w:afterLines="50"/>
      <w:ind w:left="482"/>
      <w:jc w:val="center"/>
    </w:pPr>
    <w:rPr>
      <w:rFonts w:ascii="黑体" w:eastAsia="黑体" w:hAnsi="Times New Roman" w:cs="Times New Roman"/>
      <w:kern w:val="0"/>
      <w:sz w:val="30"/>
      <w:szCs w:val="20"/>
    </w:rPr>
  </w:style>
  <w:style w:type="paragraph" w:customStyle="1" w:styleId="cz">
    <w:name w:val="cz"/>
    <w:basedOn w:val="a"/>
    <w:rsid w:val="009E08D1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table" w:styleId="12">
    <w:name w:val="Table Grid 1"/>
    <w:basedOn w:val="a2"/>
    <w:rsid w:val="009E08D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0">
    <w:name w:val="Table Grid 5"/>
    <w:basedOn w:val="a2"/>
    <w:rsid w:val="009E08D1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line200">
    <w:name w:val="line200"/>
    <w:basedOn w:val="a"/>
    <w:rsid w:val="009E08D1"/>
    <w:pPr>
      <w:widowControl/>
      <w:spacing w:before="100" w:beforeAutospacing="1" w:after="100" w:afterAutospacing="1" w:line="480" w:lineRule="auto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215">
    <w:name w:val="样式 样式 标题 2 + 居中 + 首行缩进:  1.5 字符"/>
    <w:basedOn w:val="21"/>
    <w:rsid w:val="009E08D1"/>
    <w:pPr>
      <w:shd w:val="clear" w:color="auto" w:fill="E0E0E0"/>
      <w:adjustRightInd w:val="0"/>
      <w:ind w:firstLineChars="150" w:firstLine="540"/>
    </w:pPr>
    <w:rPr>
      <w:rFonts w:eastAsia="方正粗活意简体"/>
      <w:b w:val="0"/>
      <w:bCs w:val="0"/>
    </w:rPr>
  </w:style>
  <w:style w:type="paragraph" w:customStyle="1" w:styleId="21">
    <w:name w:val="样式 标题 2 + 居中"/>
    <w:basedOn w:val="2"/>
    <w:rsid w:val="009E08D1"/>
    <w:pPr>
      <w:spacing w:before="100" w:after="680" w:line="413" w:lineRule="auto"/>
      <w:jc w:val="center"/>
    </w:pPr>
    <w:rPr>
      <w:rFonts w:ascii="Arial" w:eastAsia="方正毡笔黑简体" w:hAnsi="Arial" w:cs="宋体"/>
      <w:sz w:val="36"/>
      <w:szCs w:val="20"/>
    </w:rPr>
  </w:style>
  <w:style w:type="paragraph" w:customStyle="1" w:styleId="2Helvetica">
    <w:name w:val="样式 标题 2 + (西文) Helvetica (中文) 方正舒体简体 小三"/>
    <w:basedOn w:val="2"/>
    <w:rsid w:val="009E08D1"/>
    <w:pPr>
      <w:adjustRightInd w:val="0"/>
      <w:spacing w:beforeLines="200" w:afterLines="100" w:line="420" w:lineRule="exact"/>
      <w:ind w:leftChars="200" w:left="200"/>
    </w:pPr>
    <w:rPr>
      <w:rFonts w:ascii="方正硬笔楷书简体" w:eastAsia="方正硬笔楷书简体" w:hAnsi="Helvetica"/>
      <w:b w:val="0"/>
      <w:spacing w:val="80"/>
    </w:rPr>
  </w:style>
  <w:style w:type="paragraph" w:customStyle="1" w:styleId="122">
    <w:name w:val="样式 样式 1标体 + 首行缩进:  2 字符 + 首行缩进:  2 字符"/>
    <w:basedOn w:val="a"/>
    <w:rsid w:val="009E08D1"/>
    <w:pPr>
      <w:keepNext/>
      <w:keepLines/>
      <w:shd w:val="clear" w:color="auto" w:fill="D9D9D9"/>
      <w:spacing w:beforeLines="180" w:afterLines="180" w:line="420" w:lineRule="exact"/>
      <w:ind w:firstLineChars="200" w:firstLine="560"/>
      <w:outlineLvl w:val="2"/>
    </w:pPr>
    <w:rPr>
      <w:rFonts w:ascii="Times" w:eastAsia="方正中倩简体" w:hAnsi="Times" w:cs="宋体"/>
      <w:sz w:val="28"/>
      <w:szCs w:val="28"/>
    </w:rPr>
  </w:style>
  <w:style w:type="paragraph" w:customStyle="1" w:styleId="210">
    <w:name w:val="样式 标题 2章 + 小三1"/>
    <w:basedOn w:val="2"/>
    <w:rsid w:val="009E08D1"/>
    <w:pPr>
      <w:tabs>
        <w:tab w:val="left" w:pos="420"/>
      </w:tabs>
      <w:spacing w:beforeLines="200" w:afterLines="100" w:line="420" w:lineRule="exact"/>
      <w:ind w:left="420"/>
      <w:jc w:val="left"/>
    </w:pPr>
    <w:rPr>
      <w:rFonts w:ascii="方正毡笔黑简体" w:eastAsia="方正硬笔楷书简体" w:hAnsi="Arial"/>
      <w:b w:val="0"/>
      <w:szCs w:val="36"/>
    </w:rPr>
  </w:style>
  <w:style w:type="paragraph" w:customStyle="1" w:styleId="22">
    <w:name w:val="样式 标题 2章 + 小三"/>
    <w:basedOn w:val="2"/>
    <w:rsid w:val="009E08D1"/>
    <w:pPr>
      <w:adjustRightInd w:val="0"/>
      <w:spacing w:beforeLines="200" w:afterLines="100" w:line="420" w:lineRule="exact"/>
      <w:ind w:leftChars="200" w:left="200"/>
      <w:jc w:val="left"/>
    </w:pPr>
    <w:rPr>
      <w:rFonts w:ascii="方正毡笔黑简体" w:eastAsia="方正硬笔楷书简体" w:hAnsi="Arial"/>
      <w:b w:val="0"/>
      <w:szCs w:val="30"/>
    </w:rPr>
  </w:style>
  <w:style w:type="paragraph" w:customStyle="1" w:styleId="13">
    <w:name w:val="1标体"/>
    <w:basedOn w:val="3"/>
    <w:rsid w:val="009E08D1"/>
    <w:pPr>
      <w:spacing w:before="0" w:afterLines="110" w:line="360" w:lineRule="exact"/>
      <w:ind w:firstLineChars="200" w:firstLine="480"/>
    </w:pPr>
    <w:rPr>
      <w:rFonts w:ascii="Times New Roman" w:eastAsia="方正魏碑简体" w:hAnsi="Times New Roman" w:cs="宋体"/>
      <w:b w:val="0"/>
      <w:sz w:val="24"/>
    </w:rPr>
  </w:style>
  <w:style w:type="character" w:customStyle="1" w:styleId="apple-converted-space">
    <w:name w:val="apple-converted-space"/>
    <w:basedOn w:val="a1"/>
    <w:rsid w:val="009E08D1"/>
    <w:rPr>
      <w:rFonts w:cs="Times New Roman"/>
    </w:rPr>
  </w:style>
  <w:style w:type="paragraph" w:customStyle="1" w:styleId="60">
    <w:name w:val="标题6"/>
    <w:link w:val="6Char0"/>
    <w:rsid w:val="009E08D1"/>
    <w:pPr>
      <w:topLinePunct/>
      <w:spacing w:line="330" w:lineRule="atLeast"/>
      <w:ind w:firstLine="420"/>
    </w:pPr>
    <w:rPr>
      <w:rFonts w:ascii="Times New Roman" w:eastAsia="汉仪大宋简" w:hAnsi="Times New Roman" w:cs="Times New Roman"/>
      <w:kern w:val="0"/>
      <w:sz w:val="22"/>
      <w:szCs w:val="24"/>
    </w:rPr>
  </w:style>
  <w:style w:type="character" w:customStyle="1" w:styleId="6Char0">
    <w:name w:val="标题6 Char"/>
    <w:basedOn w:val="a1"/>
    <w:link w:val="60"/>
    <w:locked/>
    <w:rsid w:val="009E08D1"/>
    <w:rPr>
      <w:rFonts w:ascii="Times New Roman" w:eastAsia="汉仪大宋简" w:hAnsi="Times New Roman" w:cs="Times New Roman"/>
      <w:kern w:val="0"/>
      <w:sz w:val="22"/>
      <w:szCs w:val="24"/>
    </w:rPr>
  </w:style>
  <w:style w:type="paragraph" w:customStyle="1" w:styleId="afa">
    <w:name w:val="中宋居中"/>
    <w:link w:val="Chare"/>
    <w:autoRedefine/>
    <w:rsid w:val="009E08D1"/>
    <w:pPr>
      <w:spacing w:line="360" w:lineRule="exact"/>
      <w:jc w:val="center"/>
    </w:pPr>
    <w:rPr>
      <w:rFonts w:ascii="Times New Roman" w:eastAsia="汉仪大宋简" w:hAnsi="Times New Roman" w:cs="Times New Roman"/>
      <w:szCs w:val="24"/>
    </w:rPr>
  </w:style>
  <w:style w:type="character" w:customStyle="1" w:styleId="Chare">
    <w:name w:val="中宋居中 Char"/>
    <w:basedOn w:val="a1"/>
    <w:link w:val="afa"/>
    <w:locked/>
    <w:rsid w:val="009E08D1"/>
    <w:rPr>
      <w:rFonts w:ascii="Times New Roman" w:eastAsia="汉仪大宋简" w:hAnsi="Times New Roman" w:cs="Times New Roman"/>
      <w:szCs w:val="24"/>
    </w:rPr>
  </w:style>
  <w:style w:type="paragraph" w:customStyle="1" w:styleId="2165">
    <w:name w:val="样式 方正书宋简体 黑色 首行缩进:  2 字符 行距: 最小值 16.5 磅"/>
    <w:basedOn w:val="a"/>
    <w:rsid w:val="009E08D1"/>
    <w:pPr>
      <w:topLinePunct/>
      <w:spacing w:line="330" w:lineRule="atLeast"/>
      <w:ind w:firstLineChars="200" w:firstLine="200"/>
    </w:pPr>
    <w:rPr>
      <w:rFonts w:ascii="方正书宋简体" w:eastAsia="方正书宋简体" w:hAnsi="Times New Roman" w:cs="宋体"/>
      <w:color w:val="000000"/>
      <w:kern w:val="0"/>
      <w:szCs w:val="20"/>
    </w:rPr>
  </w:style>
  <w:style w:type="paragraph" w:customStyle="1" w:styleId="afb">
    <w:name w:val="四级标题"/>
    <w:basedOn w:val="a"/>
    <w:autoRedefine/>
    <w:rsid w:val="009E08D1"/>
    <w:pPr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Afc">
    <w:name w:val="A管理模式编号（一）"/>
    <w:basedOn w:val="a"/>
    <w:rsid w:val="009E08D1"/>
    <w:pPr>
      <w:spacing w:line="360" w:lineRule="auto"/>
    </w:pPr>
    <w:rPr>
      <w:rFonts w:ascii="宋体" w:eastAsia="宋体" w:hAnsi="长城粗隶书" w:cs="Times New Roman"/>
      <w:sz w:val="24"/>
      <w:szCs w:val="20"/>
    </w:rPr>
  </w:style>
  <w:style w:type="paragraph" w:customStyle="1" w:styleId="110">
    <w:name w:val="11"/>
    <w:basedOn w:val="a"/>
    <w:rsid w:val="009E08D1"/>
    <w:pPr>
      <w:spacing w:beforeLines="50"/>
      <w:jc w:val="center"/>
    </w:pPr>
    <w:rPr>
      <w:rFonts w:ascii="黑体" w:eastAsia="黑体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semiHidden/>
    <w:rsid w:val="009E08D1"/>
    <w:pPr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32">
    <w:name w:val="toc 3"/>
    <w:basedOn w:val="a"/>
    <w:next w:val="a"/>
    <w:autoRedefine/>
    <w:semiHidden/>
    <w:rsid w:val="009E08D1"/>
    <w:pPr>
      <w:tabs>
        <w:tab w:val="left" w:pos="1365"/>
        <w:tab w:val="right" w:leader="dot" w:pos="8296"/>
      </w:tabs>
      <w:ind w:leftChars="400" w:left="84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2016-08-03T03:00:00Z</dcterms:created>
  <dcterms:modified xsi:type="dcterms:W3CDTF">2016-08-04T07:43:00Z</dcterms:modified>
</cp:coreProperties>
</file>